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2F593" w14:textId="77777777" w:rsidR="00037C5D" w:rsidRPr="006C3EB5" w:rsidRDefault="00037C5D">
      <w:pPr>
        <w:spacing w:before="8" w:line="100" w:lineRule="exact"/>
        <w:rPr>
          <w:sz w:val="11"/>
          <w:szCs w:val="11"/>
        </w:rPr>
      </w:pPr>
    </w:p>
    <w:p w14:paraId="1483D3A2" w14:textId="77777777" w:rsidR="00037C5D" w:rsidRPr="006C3EB5" w:rsidRDefault="00037C5D">
      <w:pPr>
        <w:spacing w:line="200" w:lineRule="exact"/>
      </w:pPr>
    </w:p>
    <w:p w14:paraId="2379FF46" w14:textId="77777777" w:rsidR="00037C5D" w:rsidRPr="006C3EB5" w:rsidRDefault="00037C5D">
      <w:pPr>
        <w:spacing w:line="200" w:lineRule="exact"/>
      </w:pPr>
    </w:p>
    <w:p w14:paraId="1A42E85D" w14:textId="77777777" w:rsidR="00037C5D" w:rsidRPr="006C3EB5" w:rsidRDefault="00037C5D">
      <w:pPr>
        <w:spacing w:line="200" w:lineRule="exact"/>
      </w:pPr>
    </w:p>
    <w:p w14:paraId="13D8F9A6" w14:textId="77777777" w:rsidR="00037C5D" w:rsidRPr="006C3EB5" w:rsidRDefault="00037C5D">
      <w:pPr>
        <w:spacing w:line="200" w:lineRule="exact"/>
      </w:pPr>
    </w:p>
    <w:p w14:paraId="05EE222F" w14:textId="77777777" w:rsidR="00037C5D" w:rsidRPr="006C3EB5" w:rsidRDefault="006C3EB5">
      <w:pPr>
        <w:ind w:left="124" w:right="-54"/>
      </w:pPr>
      <w:r w:rsidRPr="006C3EB5">
        <w:rPr>
          <w:spacing w:val="7"/>
        </w:rPr>
        <w:t>A</w:t>
      </w:r>
      <w:r w:rsidRPr="006C3EB5">
        <w:rPr>
          <w:spacing w:val="9"/>
        </w:rPr>
        <w:t>R</w:t>
      </w:r>
      <w:r w:rsidRPr="006C3EB5">
        <w:rPr>
          <w:spacing w:val="10"/>
        </w:rPr>
        <w:t>E</w:t>
      </w:r>
      <w:r w:rsidRPr="006C3EB5">
        <w:rPr>
          <w:spacing w:val="7"/>
        </w:rPr>
        <w:t>A</w:t>
      </w:r>
      <w:r w:rsidRPr="006C3EB5">
        <w:t>S</w:t>
      </w:r>
      <w:r w:rsidRPr="006C3EB5">
        <w:rPr>
          <w:spacing w:val="9"/>
        </w:rPr>
        <w:t xml:space="preserve"> </w:t>
      </w:r>
      <w:r w:rsidRPr="006C3EB5">
        <w:rPr>
          <w:spacing w:val="7"/>
        </w:rPr>
        <w:t>O</w:t>
      </w:r>
      <w:r w:rsidRPr="006C3EB5">
        <w:t>F</w:t>
      </w:r>
      <w:r w:rsidRPr="006C3EB5">
        <w:rPr>
          <w:spacing w:val="13"/>
        </w:rPr>
        <w:t xml:space="preserve"> </w:t>
      </w:r>
      <w:r w:rsidRPr="006C3EB5">
        <w:rPr>
          <w:spacing w:val="8"/>
        </w:rPr>
        <w:t>E</w:t>
      </w:r>
      <w:r w:rsidRPr="006C3EB5">
        <w:rPr>
          <w:spacing w:val="7"/>
        </w:rPr>
        <w:t>X</w:t>
      </w:r>
      <w:r w:rsidRPr="006C3EB5">
        <w:rPr>
          <w:spacing w:val="9"/>
        </w:rPr>
        <w:t>P</w:t>
      </w:r>
      <w:r w:rsidRPr="006C3EB5">
        <w:rPr>
          <w:spacing w:val="10"/>
        </w:rPr>
        <w:t>E</w:t>
      </w:r>
      <w:r w:rsidRPr="006C3EB5">
        <w:rPr>
          <w:spacing w:val="6"/>
        </w:rPr>
        <w:t>R</w:t>
      </w:r>
      <w:r w:rsidRPr="006C3EB5">
        <w:rPr>
          <w:spacing w:val="10"/>
        </w:rPr>
        <w:t>T</w:t>
      </w:r>
      <w:r w:rsidRPr="006C3EB5">
        <w:rPr>
          <w:spacing w:val="8"/>
        </w:rPr>
        <w:t>I</w:t>
      </w:r>
      <w:r w:rsidRPr="006C3EB5">
        <w:rPr>
          <w:spacing w:val="7"/>
        </w:rPr>
        <w:t>S</w:t>
      </w:r>
      <w:r w:rsidRPr="006C3EB5">
        <w:t>E</w:t>
      </w:r>
    </w:p>
    <w:p w14:paraId="1BA2267D" w14:textId="77777777" w:rsidR="00037C5D" w:rsidRPr="006C3EB5" w:rsidRDefault="00037C5D">
      <w:pPr>
        <w:spacing w:before="9" w:line="120" w:lineRule="exact"/>
        <w:rPr>
          <w:sz w:val="13"/>
          <w:szCs w:val="13"/>
        </w:rPr>
      </w:pPr>
    </w:p>
    <w:p w14:paraId="36AB52D7" w14:textId="77777777" w:rsidR="00037C5D" w:rsidRPr="006C3EB5" w:rsidRDefault="00037C5D">
      <w:pPr>
        <w:spacing w:line="200" w:lineRule="exact"/>
      </w:pPr>
    </w:p>
    <w:p w14:paraId="6595DC3E" w14:textId="77777777" w:rsidR="00037C5D" w:rsidRPr="006C3EB5" w:rsidRDefault="006C3EB5">
      <w:pPr>
        <w:ind w:left="124"/>
      </w:pPr>
      <w:r w:rsidRPr="006C3EB5">
        <w:rPr>
          <w:i/>
          <w:spacing w:val="5"/>
        </w:rPr>
        <w:t>P</w:t>
      </w:r>
      <w:r w:rsidRPr="006C3EB5">
        <w:rPr>
          <w:i/>
          <w:spacing w:val="4"/>
        </w:rPr>
        <w:t>r</w:t>
      </w:r>
      <w:r w:rsidRPr="006C3EB5">
        <w:rPr>
          <w:i/>
          <w:spacing w:val="5"/>
        </w:rPr>
        <w:t>e</w:t>
      </w:r>
      <w:r w:rsidRPr="006C3EB5">
        <w:rPr>
          <w:i/>
          <w:spacing w:val="6"/>
        </w:rPr>
        <w:t>pa</w:t>
      </w:r>
      <w:r w:rsidRPr="006C3EB5">
        <w:rPr>
          <w:i/>
          <w:spacing w:val="4"/>
        </w:rPr>
        <w:t>ri</w:t>
      </w:r>
      <w:r w:rsidRPr="006C3EB5">
        <w:rPr>
          <w:i/>
          <w:spacing w:val="6"/>
        </w:rPr>
        <w:t>n</w:t>
      </w:r>
      <w:r w:rsidRPr="006C3EB5">
        <w:rPr>
          <w:i/>
        </w:rPr>
        <w:t>g</w:t>
      </w:r>
      <w:r w:rsidRPr="006C3EB5">
        <w:rPr>
          <w:i/>
          <w:spacing w:val="3"/>
        </w:rPr>
        <w:t xml:space="preserve"> </w:t>
      </w:r>
      <w:r w:rsidRPr="006C3EB5">
        <w:rPr>
          <w:i/>
          <w:spacing w:val="5"/>
        </w:rPr>
        <w:t>me</w:t>
      </w:r>
      <w:r w:rsidRPr="006C3EB5">
        <w:rPr>
          <w:i/>
          <w:spacing w:val="6"/>
        </w:rPr>
        <w:t>a</w:t>
      </w:r>
      <w:r w:rsidRPr="006C3EB5">
        <w:rPr>
          <w:i/>
          <w:spacing w:val="4"/>
        </w:rPr>
        <w:t>l</w:t>
      </w:r>
      <w:r w:rsidRPr="006C3EB5">
        <w:rPr>
          <w:i/>
        </w:rPr>
        <w:t>s</w:t>
      </w:r>
    </w:p>
    <w:p w14:paraId="412F2412" w14:textId="77777777" w:rsidR="00037C5D" w:rsidRPr="006C3EB5" w:rsidRDefault="00037C5D">
      <w:pPr>
        <w:spacing w:before="11" w:line="280" w:lineRule="exact"/>
        <w:rPr>
          <w:sz w:val="28"/>
          <w:szCs w:val="28"/>
        </w:rPr>
      </w:pPr>
    </w:p>
    <w:p w14:paraId="48878F72" w14:textId="77777777" w:rsidR="00037C5D" w:rsidRPr="006C3EB5" w:rsidRDefault="006C3EB5">
      <w:pPr>
        <w:spacing w:line="543" w:lineRule="auto"/>
        <w:ind w:left="124" w:right="977"/>
      </w:pPr>
      <w:r w:rsidRPr="006C3EB5">
        <w:rPr>
          <w:i/>
          <w:spacing w:val="4"/>
        </w:rPr>
        <w:t>C</w:t>
      </w:r>
      <w:r w:rsidRPr="006C3EB5">
        <w:rPr>
          <w:i/>
          <w:spacing w:val="6"/>
        </w:rPr>
        <w:t>h</w:t>
      </w:r>
      <w:r w:rsidRPr="006C3EB5">
        <w:rPr>
          <w:i/>
          <w:spacing w:val="4"/>
        </w:rPr>
        <w:t>il</w:t>
      </w:r>
      <w:r w:rsidRPr="006C3EB5">
        <w:rPr>
          <w:i/>
          <w:spacing w:val="6"/>
        </w:rPr>
        <w:t>d</w:t>
      </w:r>
      <w:r w:rsidRPr="006C3EB5">
        <w:rPr>
          <w:i/>
          <w:spacing w:val="5"/>
        </w:rPr>
        <w:t>c</w:t>
      </w:r>
      <w:r w:rsidRPr="006C3EB5">
        <w:rPr>
          <w:i/>
          <w:spacing w:val="6"/>
        </w:rPr>
        <w:t>a</w:t>
      </w:r>
      <w:r w:rsidRPr="006C3EB5">
        <w:rPr>
          <w:i/>
          <w:spacing w:val="4"/>
        </w:rPr>
        <w:t>r</w:t>
      </w:r>
      <w:r w:rsidRPr="006C3EB5">
        <w:rPr>
          <w:i/>
        </w:rPr>
        <w:t xml:space="preserve">e </w:t>
      </w:r>
      <w:r w:rsidRPr="006C3EB5">
        <w:rPr>
          <w:i/>
          <w:spacing w:val="5"/>
        </w:rPr>
        <w:t>B</w:t>
      </w:r>
      <w:r w:rsidRPr="006C3EB5">
        <w:rPr>
          <w:i/>
          <w:spacing w:val="6"/>
        </w:rPr>
        <w:t>ab</w:t>
      </w:r>
      <w:r w:rsidRPr="006C3EB5">
        <w:rPr>
          <w:i/>
        </w:rPr>
        <w:t>y</w:t>
      </w:r>
      <w:r w:rsidRPr="006C3EB5">
        <w:rPr>
          <w:i/>
          <w:spacing w:val="6"/>
        </w:rPr>
        <w:t xml:space="preserve"> </w:t>
      </w:r>
      <w:r w:rsidRPr="006C3EB5">
        <w:rPr>
          <w:i/>
          <w:spacing w:val="4"/>
        </w:rPr>
        <w:t>sitti</w:t>
      </w:r>
      <w:r w:rsidRPr="006C3EB5">
        <w:rPr>
          <w:i/>
          <w:spacing w:val="6"/>
        </w:rPr>
        <w:t>n</w:t>
      </w:r>
      <w:r w:rsidRPr="006C3EB5">
        <w:rPr>
          <w:i/>
        </w:rPr>
        <w:t xml:space="preserve">g </w:t>
      </w:r>
      <w:r w:rsidRPr="006C3EB5">
        <w:rPr>
          <w:i/>
          <w:spacing w:val="5"/>
        </w:rPr>
        <w:t>B</w:t>
      </w:r>
      <w:r w:rsidRPr="006C3EB5">
        <w:rPr>
          <w:i/>
          <w:spacing w:val="6"/>
        </w:rPr>
        <w:t>ab</w:t>
      </w:r>
      <w:r w:rsidRPr="006C3EB5">
        <w:rPr>
          <w:i/>
        </w:rPr>
        <w:t>y</w:t>
      </w:r>
      <w:r w:rsidRPr="006C3EB5">
        <w:rPr>
          <w:i/>
          <w:spacing w:val="6"/>
        </w:rPr>
        <w:t xml:space="preserve"> </w:t>
      </w:r>
      <w:r w:rsidRPr="006C3EB5">
        <w:rPr>
          <w:i/>
          <w:spacing w:val="4"/>
        </w:rPr>
        <w:t>w</w:t>
      </w:r>
      <w:r w:rsidRPr="006C3EB5">
        <w:rPr>
          <w:i/>
          <w:spacing w:val="6"/>
        </w:rPr>
        <w:t>a</w:t>
      </w:r>
      <w:r w:rsidRPr="006C3EB5">
        <w:rPr>
          <w:i/>
          <w:spacing w:val="4"/>
        </w:rPr>
        <w:t>s</w:t>
      </w:r>
      <w:r w:rsidRPr="006C3EB5">
        <w:rPr>
          <w:i/>
          <w:spacing w:val="6"/>
        </w:rPr>
        <w:t>h</w:t>
      </w:r>
      <w:r w:rsidRPr="006C3EB5">
        <w:rPr>
          <w:i/>
          <w:spacing w:val="4"/>
        </w:rPr>
        <w:t>i</w:t>
      </w:r>
      <w:r w:rsidRPr="006C3EB5">
        <w:rPr>
          <w:i/>
          <w:spacing w:val="6"/>
        </w:rPr>
        <w:t>n</w:t>
      </w:r>
      <w:r w:rsidRPr="006C3EB5">
        <w:rPr>
          <w:i/>
        </w:rPr>
        <w:t xml:space="preserve">g </w:t>
      </w:r>
      <w:r w:rsidRPr="006C3EB5">
        <w:rPr>
          <w:i/>
          <w:spacing w:val="4"/>
        </w:rPr>
        <w:t>Li</w:t>
      </w:r>
      <w:r w:rsidRPr="006C3EB5">
        <w:rPr>
          <w:i/>
          <w:spacing w:val="5"/>
        </w:rPr>
        <w:t>v</w:t>
      </w:r>
      <w:r w:rsidRPr="006C3EB5">
        <w:rPr>
          <w:i/>
        </w:rPr>
        <w:t>e</w:t>
      </w:r>
      <w:r w:rsidRPr="006C3EB5">
        <w:rPr>
          <w:i/>
          <w:spacing w:val="7"/>
        </w:rPr>
        <w:t xml:space="preserve"> </w:t>
      </w:r>
      <w:r w:rsidRPr="006C3EB5">
        <w:rPr>
          <w:i/>
          <w:spacing w:val="4"/>
        </w:rPr>
        <w:t>i</w:t>
      </w:r>
      <w:r w:rsidRPr="006C3EB5">
        <w:rPr>
          <w:i/>
        </w:rPr>
        <w:t>n</w:t>
      </w:r>
      <w:r w:rsidRPr="006C3EB5">
        <w:rPr>
          <w:i/>
          <w:spacing w:val="9"/>
        </w:rPr>
        <w:t xml:space="preserve"> </w:t>
      </w:r>
      <w:r w:rsidRPr="006C3EB5">
        <w:rPr>
          <w:i/>
          <w:spacing w:val="6"/>
        </w:rPr>
        <w:t>nann</w:t>
      </w:r>
      <w:r w:rsidRPr="006C3EB5">
        <w:rPr>
          <w:i/>
        </w:rPr>
        <w:t xml:space="preserve">y </w:t>
      </w:r>
      <w:r w:rsidRPr="006C3EB5">
        <w:rPr>
          <w:i/>
          <w:spacing w:val="5"/>
        </w:rPr>
        <w:t>H</w:t>
      </w:r>
      <w:r w:rsidRPr="006C3EB5">
        <w:rPr>
          <w:i/>
          <w:spacing w:val="6"/>
        </w:rPr>
        <w:t>ou</w:t>
      </w:r>
      <w:r w:rsidRPr="006C3EB5">
        <w:rPr>
          <w:i/>
          <w:spacing w:val="4"/>
        </w:rPr>
        <w:t>s</w:t>
      </w:r>
      <w:r w:rsidRPr="006C3EB5">
        <w:rPr>
          <w:i/>
          <w:spacing w:val="5"/>
        </w:rPr>
        <w:t>ekee</w:t>
      </w:r>
      <w:r w:rsidRPr="006C3EB5">
        <w:rPr>
          <w:i/>
          <w:spacing w:val="6"/>
        </w:rPr>
        <w:t>p</w:t>
      </w:r>
      <w:r w:rsidRPr="006C3EB5">
        <w:rPr>
          <w:i/>
          <w:spacing w:val="4"/>
        </w:rPr>
        <w:t>i</w:t>
      </w:r>
      <w:r w:rsidRPr="006C3EB5">
        <w:rPr>
          <w:i/>
          <w:spacing w:val="6"/>
        </w:rPr>
        <w:t>n</w:t>
      </w:r>
      <w:r w:rsidRPr="006C3EB5">
        <w:rPr>
          <w:i/>
        </w:rPr>
        <w:t>g</w:t>
      </w:r>
    </w:p>
    <w:p w14:paraId="1396D824" w14:textId="77777777" w:rsidR="00037C5D" w:rsidRPr="006C3EB5" w:rsidRDefault="006C3EB5">
      <w:pPr>
        <w:spacing w:before="8"/>
        <w:ind w:left="124"/>
      </w:pPr>
      <w:r w:rsidRPr="006C3EB5">
        <w:rPr>
          <w:i/>
          <w:spacing w:val="5"/>
        </w:rPr>
        <w:t>P</w:t>
      </w:r>
      <w:r w:rsidRPr="006C3EB5">
        <w:rPr>
          <w:i/>
          <w:spacing w:val="4"/>
        </w:rPr>
        <w:t>l</w:t>
      </w:r>
      <w:r w:rsidRPr="006C3EB5">
        <w:rPr>
          <w:i/>
          <w:spacing w:val="6"/>
        </w:rPr>
        <w:t>ann</w:t>
      </w:r>
      <w:r w:rsidRPr="006C3EB5">
        <w:rPr>
          <w:i/>
          <w:spacing w:val="4"/>
        </w:rPr>
        <w:t>i</w:t>
      </w:r>
      <w:r w:rsidRPr="006C3EB5">
        <w:rPr>
          <w:i/>
          <w:spacing w:val="6"/>
        </w:rPr>
        <w:t>n</w:t>
      </w:r>
      <w:r w:rsidRPr="006C3EB5">
        <w:rPr>
          <w:i/>
        </w:rPr>
        <w:t>g</w:t>
      </w:r>
      <w:r w:rsidRPr="006C3EB5">
        <w:rPr>
          <w:i/>
          <w:spacing w:val="4"/>
        </w:rPr>
        <w:t xml:space="preserve"> </w:t>
      </w:r>
      <w:r w:rsidRPr="006C3EB5">
        <w:rPr>
          <w:i/>
          <w:spacing w:val="6"/>
        </w:rPr>
        <w:t>a</w:t>
      </w:r>
      <w:r w:rsidRPr="006C3EB5">
        <w:rPr>
          <w:i/>
          <w:spacing w:val="5"/>
        </w:rPr>
        <w:t>c</w:t>
      </w:r>
      <w:r w:rsidRPr="006C3EB5">
        <w:rPr>
          <w:i/>
          <w:spacing w:val="4"/>
        </w:rPr>
        <w:t>ti</w:t>
      </w:r>
      <w:r w:rsidRPr="006C3EB5">
        <w:rPr>
          <w:i/>
          <w:spacing w:val="5"/>
        </w:rPr>
        <w:t>v</w:t>
      </w:r>
      <w:r w:rsidRPr="006C3EB5">
        <w:rPr>
          <w:i/>
          <w:spacing w:val="4"/>
        </w:rPr>
        <w:t>iti</w:t>
      </w:r>
      <w:r w:rsidRPr="006C3EB5">
        <w:rPr>
          <w:i/>
          <w:spacing w:val="5"/>
        </w:rPr>
        <w:t>e</w:t>
      </w:r>
      <w:r w:rsidRPr="006C3EB5">
        <w:rPr>
          <w:i/>
        </w:rPr>
        <w:t>s</w:t>
      </w:r>
    </w:p>
    <w:p w14:paraId="1CEE9ABF" w14:textId="77777777" w:rsidR="00037C5D" w:rsidRPr="006C3EB5" w:rsidRDefault="00037C5D">
      <w:pPr>
        <w:spacing w:before="3" w:line="160" w:lineRule="exact"/>
        <w:rPr>
          <w:sz w:val="16"/>
          <w:szCs w:val="16"/>
        </w:rPr>
      </w:pPr>
    </w:p>
    <w:p w14:paraId="08B357AC" w14:textId="77777777" w:rsidR="00037C5D" w:rsidRPr="006C3EB5" w:rsidRDefault="00037C5D">
      <w:pPr>
        <w:spacing w:line="200" w:lineRule="exact"/>
      </w:pPr>
    </w:p>
    <w:p w14:paraId="6337237F" w14:textId="77777777" w:rsidR="00037C5D" w:rsidRPr="006C3EB5" w:rsidRDefault="00037C5D">
      <w:pPr>
        <w:spacing w:line="200" w:lineRule="exact"/>
      </w:pPr>
    </w:p>
    <w:p w14:paraId="555999F3" w14:textId="77777777" w:rsidR="00037C5D" w:rsidRPr="006C3EB5" w:rsidRDefault="00037C5D">
      <w:pPr>
        <w:spacing w:line="200" w:lineRule="exact"/>
      </w:pPr>
    </w:p>
    <w:p w14:paraId="6973DECF" w14:textId="77777777" w:rsidR="00037C5D" w:rsidRPr="006C3EB5" w:rsidRDefault="00037C5D">
      <w:pPr>
        <w:spacing w:line="200" w:lineRule="exact"/>
      </w:pPr>
    </w:p>
    <w:p w14:paraId="1D379BBE" w14:textId="77777777" w:rsidR="00037C5D" w:rsidRPr="006C3EB5" w:rsidRDefault="006C3EB5">
      <w:pPr>
        <w:ind w:left="124"/>
      </w:pPr>
      <w:r w:rsidRPr="006C3EB5">
        <w:rPr>
          <w:spacing w:val="11"/>
        </w:rPr>
        <w:t>P</w:t>
      </w:r>
      <w:r w:rsidRPr="006C3EB5">
        <w:rPr>
          <w:spacing w:val="9"/>
        </w:rPr>
        <w:t>R</w:t>
      </w:r>
      <w:r w:rsidRPr="006C3EB5">
        <w:rPr>
          <w:spacing w:val="10"/>
        </w:rPr>
        <w:t>O</w:t>
      </w:r>
      <w:r w:rsidRPr="006C3EB5">
        <w:rPr>
          <w:spacing w:val="9"/>
        </w:rPr>
        <w:t>F</w:t>
      </w:r>
      <w:r w:rsidRPr="006C3EB5">
        <w:rPr>
          <w:spacing w:val="10"/>
        </w:rPr>
        <w:t>E</w:t>
      </w:r>
      <w:r w:rsidRPr="006C3EB5">
        <w:rPr>
          <w:spacing w:val="9"/>
        </w:rPr>
        <w:t>SS</w:t>
      </w:r>
      <w:r w:rsidRPr="006C3EB5">
        <w:rPr>
          <w:spacing w:val="10"/>
        </w:rPr>
        <w:t>ION</w:t>
      </w:r>
      <w:r w:rsidRPr="006C3EB5">
        <w:rPr>
          <w:spacing w:val="7"/>
        </w:rPr>
        <w:t>A</w:t>
      </w:r>
      <w:r w:rsidRPr="006C3EB5">
        <w:t>L</w:t>
      </w:r>
    </w:p>
    <w:p w14:paraId="795E9B1E" w14:textId="77777777" w:rsidR="00037C5D" w:rsidRPr="006C3EB5" w:rsidRDefault="00037C5D">
      <w:pPr>
        <w:spacing w:line="180" w:lineRule="exact"/>
        <w:rPr>
          <w:sz w:val="18"/>
          <w:szCs w:val="18"/>
        </w:rPr>
      </w:pPr>
    </w:p>
    <w:p w14:paraId="3D71B899" w14:textId="77777777" w:rsidR="00037C5D" w:rsidRPr="006C3EB5" w:rsidRDefault="006C3EB5">
      <w:pPr>
        <w:ind w:left="124"/>
      </w:pPr>
      <w:r w:rsidRPr="006C3EB5">
        <w:rPr>
          <w:i/>
          <w:spacing w:val="5"/>
        </w:rPr>
        <w:t>F</w:t>
      </w:r>
      <w:r w:rsidRPr="006C3EB5">
        <w:rPr>
          <w:i/>
          <w:spacing w:val="4"/>
        </w:rPr>
        <w:t>irs</w:t>
      </w:r>
      <w:r w:rsidRPr="006C3EB5">
        <w:rPr>
          <w:i/>
        </w:rPr>
        <w:t>t</w:t>
      </w:r>
      <w:r w:rsidRPr="006C3EB5">
        <w:rPr>
          <w:i/>
          <w:spacing w:val="5"/>
        </w:rPr>
        <w:t xml:space="preserve"> </w:t>
      </w:r>
      <w:r w:rsidRPr="006C3EB5">
        <w:rPr>
          <w:i/>
          <w:spacing w:val="8"/>
        </w:rPr>
        <w:t>A</w:t>
      </w:r>
      <w:r w:rsidRPr="006C3EB5">
        <w:rPr>
          <w:i/>
          <w:spacing w:val="4"/>
        </w:rPr>
        <w:t>i</w:t>
      </w:r>
      <w:r w:rsidRPr="006C3EB5">
        <w:rPr>
          <w:i/>
        </w:rPr>
        <w:t>d</w:t>
      </w:r>
      <w:r w:rsidRPr="006C3EB5">
        <w:rPr>
          <w:i/>
          <w:spacing w:val="8"/>
        </w:rPr>
        <w:t xml:space="preserve"> </w:t>
      </w:r>
      <w:r w:rsidRPr="006C3EB5">
        <w:rPr>
          <w:i/>
          <w:spacing w:val="6"/>
        </w:rPr>
        <w:t>an</w:t>
      </w:r>
      <w:r w:rsidRPr="006C3EB5">
        <w:rPr>
          <w:i/>
        </w:rPr>
        <w:t>d</w:t>
      </w:r>
      <w:r w:rsidRPr="006C3EB5">
        <w:rPr>
          <w:i/>
          <w:spacing w:val="8"/>
        </w:rPr>
        <w:t xml:space="preserve"> </w:t>
      </w:r>
      <w:r w:rsidRPr="006C3EB5">
        <w:rPr>
          <w:i/>
          <w:spacing w:val="4"/>
        </w:rPr>
        <w:t>C</w:t>
      </w:r>
      <w:r w:rsidRPr="006C3EB5">
        <w:rPr>
          <w:i/>
          <w:spacing w:val="5"/>
        </w:rPr>
        <w:t>P</w:t>
      </w:r>
      <w:r w:rsidRPr="006C3EB5">
        <w:rPr>
          <w:i/>
        </w:rPr>
        <w:t>R</w:t>
      </w:r>
    </w:p>
    <w:p w14:paraId="4EC3923C" w14:textId="77777777" w:rsidR="00037C5D" w:rsidRPr="006C3EB5" w:rsidRDefault="006C3EB5">
      <w:pPr>
        <w:spacing w:line="482" w:lineRule="auto"/>
        <w:ind w:left="124" w:right="851"/>
      </w:pPr>
      <w:r w:rsidRPr="006C3EB5">
        <w:rPr>
          <w:i/>
          <w:spacing w:val="5"/>
        </w:rPr>
        <w:t>ce</w:t>
      </w:r>
      <w:r w:rsidRPr="006C3EB5">
        <w:rPr>
          <w:i/>
          <w:spacing w:val="4"/>
        </w:rPr>
        <w:t>rti</w:t>
      </w:r>
      <w:r w:rsidRPr="006C3EB5">
        <w:rPr>
          <w:i/>
          <w:spacing w:val="8"/>
        </w:rPr>
        <w:t>f</w:t>
      </w:r>
      <w:r w:rsidRPr="006C3EB5">
        <w:rPr>
          <w:i/>
          <w:spacing w:val="4"/>
        </w:rPr>
        <w:t>i</w:t>
      </w:r>
      <w:r w:rsidRPr="006C3EB5">
        <w:rPr>
          <w:i/>
          <w:spacing w:val="5"/>
        </w:rPr>
        <w:t>c</w:t>
      </w:r>
      <w:r w:rsidRPr="006C3EB5">
        <w:rPr>
          <w:i/>
          <w:spacing w:val="6"/>
        </w:rPr>
        <w:t>a</w:t>
      </w:r>
      <w:r w:rsidRPr="006C3EB5">
        <w:rPr>
          <w:i/>
          <w:spacing w:val="4"/>
        </w:rPr>
        <w:t>ti</w:t>
      </w:r>
      <w:r w:rsidRPr="006C3EB5">
        <w:rPr>
          <w:i/>
          <w:spacing w:val="6"/>
        </w:rPr>
        <w:t>o</w:t>
      </w:r>
      <w:r w:rsidRPr="006C3EB5">
        <w:rPr>
          <w:i/>
        </w:rPr>
        <w:t xml:space="preserve">n </w:t>
      </w:r>
      <w:r w:rsidRPr="006C3EB5">
        <w:rPr>
          <w:i/>
          <w:spacing w:val="4"/>
        </w:rPr>
        <w:t>C</w:t>
      </w:r>
      <w:r w:rsidRPr="006C3EB5">
        <w:rPr>
          <w:i/>
          <w:spacing w:val="5"/>
        </w:rPr>
        <w:t>R</w:t>
      </w:r>
      <w:r w:rsidRPr="006C3EB5">
        <w:rPr>
          <w:i/>
        </w:rPr>
        <w:t>B</w:t>
      </w:r>
      <w:r w:rsidRPr="006C3EB5">
        <w:rPr>
          <w:i/>
          <w:spacing w:val="6"/>
        </w:rPr>
        <w:t xml:space="preserve"> </w:t>
      </w:r>
      <w:r w:rsidRPr="006C3EB5">
        <w:rPr>
          <w:i/>
          <w:spacing w:val="5"/>
        </w:rPr>
        <w:t>c</w:t>
      </w:r>
      <w:r w:rsidRPr="006C3EB5">
        <w:rPr>
          <w:i/>
          <w:spacing w:val="4"/>
        </w:rPr>
        <w:t>l</w:t>
      </w:r>
      <w:r w:rsidRPr="006C3EB5">
        <w:rPr>
          <w:i/>
          <w:spacing w:val="5"/>
        </w:rPr>
        <w:t>e</w:t>
      </w:r>
      <w:r w:rsidRPr="006C3EB5">
        <w:rPr>
          <w:i/>
          <w:spacing w:val="6"/>
        </w:rPr>
        <w:t>a</w:t>
      </w:r>
      <w:r w:rsidRPr="006C3EB5">
        <w:rPr>
          <w:i/>
          <w:spacing w:val="4"/>
        </w:rPr>
        <w:t>r</w:t>
      </w:r>
      <w:r w:rsidRPr="006C3EB5">
        <w:rPr>
          <w:i/>
          <w:spacing w:val="5"/>
        </w:rPr>
        <w:t>e</w:t>
      </w:r>
      <w:r w:rsidRPr="006C3EB5">
        <w:rPr>
          <w:i/>
        </w:rPr>
        <w:t xml:space="preserve">d </w:t>
      </w:r>
      <w:r w:rsidRPr="006C3EB5">
        <w:rPr>
          <w:i/>
          <w:spacing w:val="5"/>
        </w:rPr>
        <w:t>F</w:t>
      </w:r>
      <w:r w:rsidRPr="006C3EB5">
        <w:rPr>
          <w:i/>
          <w:spacing w:val="4"/>
        </w:rPr>
        <w:t>r</w:t>
      </w:r>
      <w:r w:rsidRPr="006C3EB5">
        <w:rPr>
          <w:i/>
          <w:spacing w:val="5"/>
        </w:rPr>
        <w:t>e</w:t>
      </w:r>
      <w:r w:rsidRPr="006C3EB5">
        <w:rPr>
          <w:i/>
          <w:spacing w:val="6"/>
        </w:rPr>
        <w:t>n</w:t>
      </w:r>
      <w:r w:rsidRPr="006C3EB5">
        <w:rPr>
          <w:i/>
          <w:spacing w:val="5"/>
        </w:rPr>
        <w:t>c</w:t>
      </w:r>
      <w:r w:rsidRPr="006C3EB5">
        <w:rPr>
          <w:i/>
        </w:rPr>
        <w:t>h</w:t>
      </w:r>
      <w:r w:rsidRPr="006C3EB5">
        <w:rPr>
          <w:i/>
          <w:spacing w:val="5"/>
        </w:rPr>
        <w:t xml:space="preserve"> </w:t>
      </w:r>
      <w:r w:rsidRPr="006C3EB5">
        <w:rPr>
          <w:i/>
          <w:spacing w:val="4"/>
        </w:rPr>
        <w:t>s</w:t>
      </w:r>
      <w:r w:rsidRPr="006C3EB5">
        <w:rPr>
          <w:i/>
          <w:spacing w:val="6"/>
        </w:rPr>
        <w:t>p</w:t>
      </w:r>
      <w:r w:rsidRPr="006C3EB5">
        <w:rPr>
          <w:i/>
          <w:spacing w:val="5"/>
        </w:rPr>
        <w:t>e</w:t>
      </w:r>
      <w:r w:rsidRPr="006C3EB5">
        <w:rPr>
          <w:i/>
          <w:spacing w:val="6"/>
        </w:rPr>
        <w:t>a</w:t>
      </w:r>
      <w:r w:rsidRPr="006C3EB5">
        <w:rPr>
          <w:i/>
          <w:spacing w:val="5"/>
        </w:rPr>
        <w:t>ke</w:t>
      </w:r>
      <w:r w:rsidRPr="006C3EB5">
        <w:rPr>
          <w:i/>
        </w:rPr>
        <w:t>r</w:t>
      </w:r>
    </w:p>
    <w:p w14:paraId="3FCDDAAB" w14:textId="77777777" w:rsidR="00037C5D" w:rsidRPr="006C3EB5" w:rsidRDefault="00037C5D">
      <w:pPr>
        <w:spacing w:before="1" w:line="160" w:lineRule="exact"/>
        <w:rPr>
          <w:sz w:val="16"/>
          <w:szCs w:val="16"/>
        </w:rPr>
      </w:pPr>
    </w:p>
    <w:p w14:paraId="574AA7EA" w14:textId="77777777" w:rsidR="00037C5D" w:rsidRPr="006C3EB5" w:rsidRDefault="00037C5D">
      <w:pPr>
        <w:spacing w:line="200" w:lineRule="exact"/>
      </w:pPr>
    </w:p>
    <w:p w14:paraId="66189505" w14:textId="77777777" w:rsidR="00037C5D" w:rsidRPr="006C3EB5" w:rsidRDefault="00037C5D">
      <w:pPr>
        <w:spacing w:line="200" w:lineRule="exact"/>
      </w:pPr>
    </w:p>
    <w:p w14:paraId="5819D8ED" w14:textId="77777777" w:rsidR="00037C5D" w:rsidRPr="006C3EB5" w:rsidRDefault="00037C5D">
      <w:pPr>
        <w:spacing w:line="200" w:lineRule="exact"/>
      </w:pPr>
    </w:p>
    <w:p w14:paraId="72A3DC74" w14:textId="77777777" w:rsidR="00037C5D" w:rsidRPr="006C3EB5" w:rsidRDefault="006C3EB5">
      <w:pPr>
        <w:ind w:left="124"/>
      </w:pPr>
      <w:r w:rsidRPr="006C3EB5">
        <w:rPr>
          <w:spacing w:val="11"/>
        </w:rPr>
        <w:t>P</w:t>
      </w:r>
      <w:r w:rsidRPr="006C3EB5">
        <w:rPr>
          <w:spacing w:val="10"/>
        </w:rPr>
        <w:t>E</w:t>
      </w:r>
      <w:r w:rsidRPr="006C3EB5">
        <w:rPr>
          <w:spacing w:val="9"/>
        </w:rPr>
        <w:t>RS</w:t>
      </w:r>
      <w:r w:rsidRPr="006C3EB5">
        <w:rPr>
          <w:spacing w:val="10"/>
        </w:rPr>
        <w:t>ON</w:t>
      </w:r>
      <w:r w:rsidRPr="006C3EB5">
        <w:rPr>
          <w:spacing w:val="7"/>
        </w:rPr>
        <w:t>A</w:t>
      </w:r>
      <w:r w:rsidRPr="006C3EB5">
        <w:t>L</w:t>
      </w:r>
      <w:r w:rsidRPr="006C3EB5">
        <w:rPr>
          <w:spacing w:val="8"/>
        </w:rPr>
        <w:t xml:space="preserve"> </w:t>
      </w:r>
      <w:r w:rsidRPr="006C3EB5">
        <w:rPr>
          <w:spacing w:val="9"/>
        </w:rPr>
        <w:t>S</w:t>
      </w:r>
      <w:r w:rsidRPr="006C3EB5">
        <w:rPr>
          <w:spacing w:val="10"/>
        </w:rPr>
        <w:t>KI</w:t>
      </w:r>
      <w:r w:rsidRPr="006C3EB5">
        <w:rPr>
          <w:spacing w:val="8"/>
        </w:rPr>
        <w:t>LL</w:t>
      </w:r>
      <w:r w:rsidRPr="006C3EB5">
        <w:t>S</w:t>
      </w:r>
    </w:p>
    <w:p w14:paraId="134D3E9C" w14:textId="77777777" w:rsidR="00037C5D" w:rsidRPr="006C3EB5" w:rsidRDefault="00037C5D">
      <w:pPr>
        <w:spacing w:before="3" w:line="240" w:lineRule="exact"/>
        <w:rPr>
          <w:sz w:val="24"/>
          <w:szCs w:val="24"/>
        </w:rPr>
      </w:pPr>
    </w:p>
    <w:p w14:paraId="1567B2E0" w14:textId="77777777" w:rsidR="00037C5D" w:rsidRPr="006C3EB5" w:rsidRDefault="006C3EB5">
      <w:pPr>
        <w:spacing w:line="542" w:lineRule="auto"/>
        <w:ind w:left="124" w:right="453"/>
      </w:pPr>
      <w:r w:rsidRPr="006C3EB5">
        <w:rPr>
          <w:i/>
        </w:rPr>
        <w:t>Em</w:t>
      </w:r>
      <w:r w:rsidRPr="006C3EB5">
        <w:rPr>
          <w:i/>
          <w:spacing w:val="1"/>
        </w:rPr>
        <w:t>o</w:t>
      </w:r>
      <w:r w:rsidRPr="006C3EB5">
        <w:rPr>
          <w:i/>
        </w:rPr>
        <w:t>ti</w:t>
      </w:r>
      <w:r w:rsidRPr="006C3EB5">
        <w:rPr>
          <w:i/>
          <w:spacing w:val="1"/>
        </w:rPr>
        <w:t>ona</w:t>
      </w:r>
      <w:r w:rsidRPr="006C3EB5">
        <w:rPr>
          <w:i/>
        </w:rPr>
        <w:t>l</w:t>
      </w:r>
      <w:r w:rsidRPr="006C3EB5">
        <w:rPr>
          <w:i/>
          <w:spacing w:val="-8"/>
        </w:rPr>
        <w:t xml:space="preserve"> </w:t>
      </w:r>
      <w:r w:rsidRPr="006C3EB5">
        <w:rPr>
          <w:i/>
        </w:rPr>
        <w:t>m</w:t>
      </w:r>
      <w:r w:rsidRPr="006C3EB5">
        <w:rPr>
          <w:i/>
          <w:spacing w:val="1"/>
        </w:rPr>
        <w:t>a</w:t>
      </w:r>
      <w:r w:rsidRPr="006C3EB5">
        <w:rPr>
          <w:i/>
        </w:rPr>
        <w:t>t</w:t>
      </w:r>
      <w:r w:rsidRPr="006C3EB5">
        <w:rPr>
          <w:i/>
          <w:spacing w:val="1"/>
        </w:rPr>
        <w:t>u</w:t>
      </w:r>
      <w:r w:rsidRPr="006C3EB5">
        <w:rPr>
          <w:i/>
          <w:spacing w:val="-1"/>
        </w:rPr>
        <w:t>r</w:t>
      </w:r>
      <w:r w:rsidRPr="006C3EB5">
        <w:rPr>
          <w:i/>
        </w:rPr>
        <w:t>ity Hi</w:t>
      </w:r>
      <w:r w:rsidRPr="006C3EB5">
        <w:rPr>
          <w:i/>
          <w:spacing w:val="1"/>
        </w:rPr>
        <w:t>g</w:t>
      </w:r>
      <w:r w:rsidRPr="006C3EB5">
        <w:rPr>
          <w:i/>
        </w:rPr>
        <w:t>h</w:t>
      </w:r>
      <w:r w:rsidRPr="006C3EB5">
        <w:rPr>
          <w:i/>
          <w:spacing w:val="-3"/>
        </w:rPr>
        <w:t xml:space="preserve"> </w:t>
      </w:r>
      <w:r w:rsidRPr="006C3EB5">
        <w:rPr>
          <w:i/>
          <w:spacing w:val="-1"/>
        </w:rPr>
        <w:t>s</w:t>
      </w:r>
      <w:r w:rsidRPr="006C3EB5">
        <w:rPr>
          <w:i/>
        </w:rPr>
        <w:t>t</w:t>
      </w:r>
      <w:r w:rsidRPr="006C3EB5">
        <w:rPr>
          <w:i/>
          <w:spacing w:val="-1"/>
        </w:rPr>
        <w:t>r</w:t>
      </w:r>
      <w:r w:rsidRPr="006C3EB5">
        <w:rPr>
          <w:i/>
        </w:rPr>
        <w:t>ess</w:t>
      </w:r>
      <w:r w:rsidRPr="006C3EB5">
        <w:rPr>
          <w:i/>
          <w:spacing w:val="-6"/>
        </w:rPr>
        <w:t xml:space="preserve"> </w:t>
      </w:r>
      <w:r w:rsidRPr="006C3EB5">
        <w:rPr>
          <w:i/>
        </w:rPr>
        <w:t>t</w:t>
      </w:r>
      <w:r w:rsidRPr="006C3EB5">
        <w:rPr>
          <w:i/>
          <w:spacing w:val="1"/>
        </w:rPr>
        <w:t>o</w:t>
      </w:r>
      <w:r w:rsidRPr="006C3EB5">
        <w:rPr>
          <w:i/>
        </w:rPr>
        <w:t>l</w:t>
      </w:r>
      <w:r w:rsidRPr="006C3EB5">
        <w:rPr>
          <w:i/>
          <w:spacing w:val="2"/>
        </w:rPr>
        <w:t>e</w:t>
      </w:r>
      <w:r w:rsidRPr="006C3EB5">
        <w:rPr>
          <w:i/>
          <w:spacing w:val="-1"/>
        </w:rPr>
        <w:t>r</w:t>
      </w:r>
      <w:r w:rsidRPr="006C3EB5">
        <w:rPr>
          <w:i/>
          <w:spacing w:val="1"/>
        </w:rPr>
        <w:t>an</w:t>
      </w:r>
      <w:r w:rsidRPr="006C3EB5">
        <w:rPr>
          <w:i/>
        </w:rPr>
        <w:t xml:space="preserve">ce </w:t>
      </w:r>
      <w:r w:rsidRPr="006C3EB5">
        <w:rPr>
          <w:i/>
          <w:spacing w:val="-3"/>
        </w:rPr>
        <w:t>W</w:t>
      </w:r>
      <w:r w:rsidRPr="006C3EB5">
        <w:rPr>
          <w:i/>
          <w:spacing w:val="3"/>
        </w:rPr>
        <w:t>a</w:t>
      </w:r>
      <w:r w:rsidRPr="006C3EB5">
        <w:rPr>
          <w:i/>
          <w:spacing w:val="-1"/>
        </w:rPr>
        <w:t>r</w:t>
      </w:r>
      <w:r w:rsidRPr="006C3EB5">
        <w:rPr>
          <w:i/>
        </w:rPr>
        <w:t>m</w:t>
      </w:r>
      <w:r w:rsidRPr="006C3EB5">
        <w:rPr>
          <w:i/>
          <w:spacing w:val="-5"/>
        </w:rPr>
        <w:t xml:space="preserve"> </w:t>
      </w:r>
      <w:r w:rsidRPr="006C3EB5">
        <w:rPr>
          <w:i/>
          <w:spacing w:val="1"/>
        </w:rPr>
        <w:t>an</w:t>
      </w:r>
      <w:r w:rsidRPr="006C3EB5">
        <w:rPr>
          <w:i/>
        </w:rPr>
        <w:t>d</w:t>
      </w:r>
      <w:r w:rsidRPr="006C3EB5">
        <w:rPr>
          <w:i/>
          <w:spacing w:val="-2"/>
        </w:rPr>
        <w:t xml:space="preserve"> </w:t>
      </w:r>
      <w:r w:rsidRPr="006C3EB5">
        <w:rPr>
          <w:i/>
          <w:spacing w:val="-1"/>
        </w:rPr>
        <w:t>s</w:t>
      </w:r>
      <w:r w:rsidRPr="006C3EB5">
        <w:rPr>
          <w:i/>
          <w:spacing w:val="1"/>
        </w:rPr>
        <w:t>o</w:t>
      </w:r>
      <w:r w:rsidRPr="006C3EB5">
        <w:rPr>
          <w:i/>
        </w:rPr>
        <w:t>ci</w:t>
      </w:r>
      <w:r w:rsidRPr="006C3EB5">
        <w:rPr>
          <w:i/>
          <w:spacing w:val="1"/>
        </w:rPr>
        <w:t>ab</w:t>
      </w:r>
      <w:r w:rsidRPr="006C3EB5">
        <w:rPr>
          <w:i/>
        </w:rPr>
        <w:t>le</w:t>
      </w:r>
    </w:p>
    <w:p w14:paraId="46460ACD" w14:textId="77777777" w:rsidR="00037C5D" w:rsidRPr="006C3EB5" w:rsidRDefault="006C3EB5">
      <w:pPr>
        <w:spacing w:before="9"/>
        <w:ind w:left="124"/>
      </w:pPr>
      <w:r w:rsidRPr="006C3EB5">
        <w:rPr>
          <w:i/>
        </w:rPr>
        <w:t>F</w:t>
      </w:r>
      <w:r w:rsidRPr="006C3EB5">
        <w:rPr>
          <w:i/>
          <w:spacing w:val="1"/>
        </w:rPr>
        <w:t>u</w:t>
      </w:r>
      <w:r w:rsidRPr="006C3EB5">
        <w:rPr>
          <w:i/>
        </w:rPr>
        <w:t>n</w:t>
      </w:r>
      <w:r w:rsidRPr="006C3EB5">
        <w:rPr>
          <w:i/>
          <w:spacing w:val="-2"/>
        </w:rPr>
        <w:t xml:space="preserve"> </w:t>
      </w:r>
      <w:r w:rsidRPr="006C3EB5">
        <w:rPr>
          <w:i/>
          <w:spacing w:val="1"/>
        </w:rPr>
        <w:t>p</w:t>
      </w:r>
      <w:r w:rsidRPr="006C3EB5">
        <w:rPr>
          <w:i/>
        </w:rPr>
        <w:t>er</w:t>
      </w:r>
      <w:r w:rsidRPr="006C3EB5">
        <w:rPr>
          <w:i/>
          <w:spacing w:val="-1"/>
        </w:rPr>
        <w:t>s</w:t>
      </w:r>
      <w:r w:rsidRPr="006C3EB5">
        <w:rPr>
          <w:i/>
          <w:spacing w:val="1"/>
        </w:rPr>
        <w:t>ona</w:t>
      </w:r>
      <w:r w:rsidRPr="006C3EB5">
        <w:rPr>
          <w:i/>
        </w:rPr>
        <w:t>lity</w:t>
      </w:r>
    </w:p>
    <w:p w14:paraId="081922A2" w14:textId="6AD25D7A" w:rsidR="00037C5D" w:rsidRPr="006C3EB5" w:rsidRDefault="006C3EB5">
      <w:pPr>
        <w:spacing w:before="39"/>
        <w:rPr>
          <w:sz w:val="48"/>
          <w:szCs w:val="48"/>
        </w:rPr>
      </w:pPr>
      <w:r w:rsidRPr="006C3EB5">
        <w:br w:type="column"/>
      </w:r>
      <w:r w:rsidRPr="006C3EB5">
        <w:rPr>
          <w:rFonts w:ascii="Calibri" w:hAnsi="Calibri" w:cs="Calibri"/>
          <w:sz w:val="22"/>
          <w:szCs w:val="22"/>
        </w:rPr>
        <w:t>Timur Little</w:t>
      </w:r>
    </w:p>
    <w:p w14:paraId="47525141" w14:textId="77777777" w:rsidR="00037C5D" w:rsidRPr="006C3EB5" w:rsidRDefault="006C3EB5">
      <w:pPr>
        <w:spacing w:before="99"/>
        <w:rPr>
          <w:sz w:val="40"/>
          <w:szCs w:val="40"/>
        </w:rPr>
      </w:pPr>
      <w:r w:rsidRPr="006C3EB5">
        <w:rPr>
          <w:sz w:val="40"/>
          <w:szCs w:val="40"/>
        </w:rPr>
        <w:t>N</w:t>
      </w:r>
      <w:r w:rsidRPr="006C3EB5">
        <w:rPr>
          <w:spacing w:val="-2"/>
          <w:sz w:val="40"/>
          <w:szCs w:val="40"/>
        </w:rPr>
        <w:t>a</w:t>
      </w:r>
      <w:r w:rsidRPr="006C3EB5">
        <w:rPr>
          <w:sz w:val="40"/>
          <w:szCs w:val="40"/>
        </w:rPr>
        <w:t>n</w:t>
      </w:r>
      <w:r w:rsidRPr="006C3EB5">
        <w:rPr>
          <w:spacing w:val="-2"/>
          <w:sz w:val="40"/>
          <w:szCs w:val="40"/>
        </w:rPr>
        <w:t>n</w:t>
      </w:r>
      <w:r w:rsidRPr="006C3EB5">
        <w:rPr>
          <w:sz w:val="40"/>
          <w:szCs w:val="40"/>
        </w:rPr>
        <w:t>y</w:t>
      </w:r>
      <w:r w:rsidRPr="006C3EB5">
        <w:rPr>
          <w:spacing w:val="-3"/>
          <w:sz w:val="40"/>
          <w:szCs w:val="40"/>
        </w:rPr>
        <w:t xml:space="preserve"> </w:t>
      </w:r>
      <w:r w:rsidRPr="006C3EB5">
        <w:rPr>
          <w:spacing w:val="-4"/>
          <w:sz w:val="40"/>
          <w:szCs w:val="40"/>
        </w:rPr>
        <w:t>C</w:t>
      </w:r>
      <w:r w:rsidRPr="006C3EB5">
        <w:rPr>
          <w:sz w:val="40"/>
          <w:szCs w:val="40"/>
        </w:rPr>
        <w:t>V</w:t>
      </w:r>
    </w:p>
    <w:p w14:paraId="3C04117E" w14:textId="77777777" w:rsidR="00037C5D" w:rsidRPr="006C3EB5" w:rsidRDefault="00037C5D">
      <w:pPr>
        <w:spacing w:before="5" w:line="120" w:lineRule="exact"/>
        <w:rPr>
          <w:sz w:val="12"/>
          <w:szCs w:val="12"/>
        </w:rPr>
      </w:pPr>
    </w:p>
    <w:p w14:paraId="031FD150" w14:textId="77777777" w:rsidR="00037C5D" w:rsidRPr="006C3EB5" w:rsidRDefault="006C3EB5">
      <w:r w:rsidRPr="006C3EB5">
        <w:rPr>
          <w:spacing w:val="12"/>
        </w:rPr>
        <w:t>P</w:t>
      </w:r>
      <w:r w:rsidRPr="006C3EB5">
        <w:rPr>
          <w:spacing w:val="13"/>
        </w:rPr>
        <w:t>E</w:t>
      </w:r>
      <w:r w:rsidRPr="006C3EB5">
        <w:rPr>
          <w:spacing w:val="11"/>
        </w:rPr>
        <w:t>RS</w:t>
      </w:r>
      <w:r w:rsidRPr="006C3EB5">
        <w:rPr>
          <w:spacing w:val="12"/>
        </w:rPr>
        <w:t>ON</w:t>
      </w:r>
      <w:r w:rsidRPr="006C3EB5">
        <w:rPr>
          <w:spacing w:val="10"/>
        </w:rPr>
        <w:t>A</w:t>
      </w:r>
      <w:r w:rsidRPr="006C3EB5">
        <w:t>L</w:t>
      </w:r>
      <w:r w:rsidRPr="006C3EB5">
        <w:rPr>
          <w:spacing w:val="12"/>
        </w:rPr>
        <w:t xml:space="preserve"> </w:t>
      </w:r>
      <w:r w:rsidRPr="006C3EB5">
        <w:rPr>
          <w:spacing w:val="11"/>
        </w:rPr>
        <w:t>S</w:t>
      </w:r>
      <w:r w:rsidRPr="006C3EB5">
        <w:rPr>
          <w:spacing w:val="12"/>
        </w:rPr>
        <w:t>UMM</w:t>
      </w:r>
      <w:r w:rsidRPr="006C3EB5">
        <w:rPr>
          <w:spacing w:val="10"/>
        </w:rPr>
        <w:t>A</w:t>
      </w:r>
      <w:r w:rsidRPr="006C3EB5">
        <w:rPr>
          <w:spacing w:val="11"/>
        </w:rPr>
        <w:t>R</w:t>
      </w:r>
      <w:r w:rsidRPr="006C3EB5">
        <w:t>Y</w:t>
      </w:r>
    </w:p>
    <w:p w14:paraId="76ADA8ED" w14:textId="77777777" w:rsidR="00037C5D" w:rsidRPr="006C3EB5" w:rsidRDefault="00037C5D">
      <w:pPr>
        <w:spacing w:before="11" w:line="280" w:lineRule="exact"/>
        <w:rPr>
          <w:sz w:val="28"/>
          <w:szCs w:val="28"/>
        </w:rPr>
      </w:pPr>
    </w:p>
    <w:p w14:paraId="7F367525" w14:textId="77777777" w:rsidR="00037C5D" w:rsidRPr="006C3EB5" w:rsidRDefault="006C3EB5">
      <w:pPr>
        <w:spacing w:line="270" w:lineRule="auto"/>
        <w:ind w:right="84"/>
      </w:pPr>
      <w:r w:rsidRPr="006C3EB5">
        <w:t>A</w:t>
      </w:r>
      <w:r w:rsidRPr="006C3EB5">
        <w:rPr>
          <w:spacing w:val="9"/>
        </w:rPr>
        <w:t xml:space="preserve"> </w:t>
      </w:r>
      <w:r w:rsidRPr="006C3EB5">
        <w:t>w</w:t>
      </w:r>
      <w:r w:rsidRPr="006C3EB5">
        <w:rPr>
          <w:spacing w:val="5"/>
        </w:rPr>
        <w:t>e</w:t>
      </w:r>
      <w:r w:rsidRPr="006C3EB5">
        <w:rPr>
          <w:spacing w:val="4"/>
        </w:rPr>
        <w:t>l</w:t>
      </w:r>
      <w:r w:rsidRPr="006C3EB5">
        <w:t>l</w:t>
      </w:r>
      <w:r w:rsidRPr="006C3EB5">
        <w:rPr>
          <w:spacing w:val="6"/>
        </w:rPr>
        <w:t xml:space="preserve"> </w:t>
      </w:r>
      <w:r w:rsidRPr="006C3EB5">
        <w:rPr>
          <w:spacing w:val="1"/>
        </w:rPr>
        <w:t>m</w:t>
      </w:r>
      <w:r w:rsidRPr="006C3EB5">
        <w:rPr>
          <w:spacing w:val="5"/>
        </w:rPr>
        <w:t>a</w:t>
      </w:r>
      <w:r w:rsidRPr="006C3EB5">
        <w:rPr>
          <w:spacing w:val="6"/>
        </w:rPr>
        <w:t>n</w:t>
      </w:r>
      <w:r w:rsidRPr="006C3EB5">
        <w:rPr>
          <w:spacing w:val="3"/>
        </w:rPr>
        <w:t>n</w:t>
      </w:r>
      <w:r w:rsidRPr="006C3EB5">
        <w:rPr>
          <w:spacing w:val="5"/>
        </w:rPr>
        <w:t>ere</w:t>
      </w:r>
      <w:r w:rsidRPr="006C3EB5">
        <w:rPr>
          <w:spacing w:val="3"/>
        </w:rPr>
        <w:t>d</w:t>
      </w:r>
      <w:r w:rsidRPr="006C3EB5">
        <w:t>,</w:t>
      </w:r>
      <w:r w:rsidRPr="006C3EB5">
        <w:rPr>
          <w:spacing w:val="2"/>
        </w:rPr>
        <w:t xml:space="preserve"> </w:t>
      </w:r>
      <w:r w:rsidRPr="006C3EB5">
        <w:rPr>
          <w:spacing w:val="3"/>
        </w:rPr>
        <w:t>a</w:t>
      </w:r>
      <w:r w:rsidRPr="006C3EB5">
        <w:rPr>
          <w:spacing w:val="5"/>
        </w:rPr>
        <w:t>r</w:t>
      </w:r>
      <w:r w:rsidRPr="006C3EB5">
        <w:rPr>
          <w:spacing w:val="4"/>
        </w:rPr>
        <w:t>t</w:t>
      </w:r>
      <w:r w:rsidRPr="006C3EB5">
        <w:rPr>
          <w:spacing w:val="2"/>
        </w:rPr>
        <w:t>i</w:t>
      </w:r>
      <w:r w:rsidRPr="006C3EB5">
        <w:rPr>
          <w:spacing w:val="5"/>
        </w:rPr>
        <w:t>c</w:t>
      </w:r>
      <w:r w:rsidRPr="006C3EB5">
        <w:rPr>
          <w:spacing w:val="3"/>
        </w:rPr>
        <w:t>u</w:t>
      </w:r>
      <w:r w:rsidRPr="006C3EB5">
        <w:rPr>
          <w:spacing w:val="4"/>
        </w:rPr>
        <w:t>l</w:t>
      </w:r>
      <w:r w:rsidRPr="006C3EB5">
        <w:rPr>
          <w:spacing w:val="5"/>
        </w:rPr>
        <w:t>a</w:t>
      </w:r>
      <w:r w:rsidRPr="006C3EB5">
        <w:rPr>
          <w:spacing w:val="4"/>
        </w:rPr>
        <w:t>t</w:t>
      </w:r>
      <w:r w:rsidRPr="006C3EB5">
        <w:t>e</w:t>
      </w:r>
      <w:r w:rsidRPr="006C3EB5">
        <w:rPr>
          <w:spacing w:val="-2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3"/>
        </w:rPr>
        <w:t>n</w:t>
      </w:r>
      <w:r w:rsidRPr="006C3EB5">
        <w:t>d</w:t>
      </w:r>
      <w:r w:rsidRPr="006C3EB5">
        <w:rPr>
          <w:spacing w:val="5"/>
        </w:rPr>
        <w:t xml:space="preserve"> re</w:t>
      </w:r>
      <w:r w:rsidRPr="006C3EB5">
        <w:rPr>
          <w:spacing w:val="2"/>
        </w:rPr>
        <w:t>s</w:t>
      </w:r>
      <w:r w:rsidRPr="006C3EB5">
        <w:rPr>
          <w:spacing w:val="6"/>
        </w:rPr>
        <w:t>po</w:t>
      </w:r>
      <w:r w:rsidRPr="006C3EB5">
        <w:rPr>
          <w:spacing w:val="3"/>
        </w:rPr>
        <w:t>n</w:t>
      </w:r>
      <w:r w:rsidRPr="006C3EB5">
        <w:rPr>
          <w:spacing w:val="4"/>
        </w:rPr>
        <w:t>s</w:t>
      </w:r>
      <w:r w:rsidRPr="006C3EB5">
        <w:rPr>
          <w:spacing w:val="2"/>
        </w:rPr>
        <w:t>i</w:t>
      </w:r>
      <w:r w:rsidRPr="006C3EB5">
        <w:rPr>
          <w:spacing w:val="6"/>
        </w:rPr>
        <w:t>b</w:t>
      </w:r>
      <w:r w:rsidRPr="006C3EB5">
        <w:rPr>
          <w:spacing w:val="4"/>
        </w:rPr>
        <w:t>l</w:t>
      </w:r>
      <w:r w:rsidRPr="006C3EB5">
        <w:t>e</w:t>
      </w:r>
      <w:r w:rsidRPr="006C3EB5">
        <w:rPr>
          <w:spacing w:val="-1"/>
        </w:rPr>
        <w:t xml:space="preserve"> </w:t>
      </w:r>
      <w:r w:rsidRPr="006C3EB5">
        <w:rPr>
          <w:spacing w:val="3"/>
        </w:rPr>
        <w:t>n</w:t>
      </w:r>
      <w:r w:rsidRPr="006C3EB5">
        <w:rPr>
          <w:spacing w:val="5"/>
        </w:rPr>
        <w:t>a</w:t>
      </w:r>
      <w:r w:rsidRPr="006C3EB5">
        <w:rPr>
          <w:spacing w:val="3"/>
        </w:rPr>
        <w:t>nn</w:t>
      </w:r>
      <w:r w:rsidRPr="006C3EB5">
        <w:rPr>
          <w:spacing w:val="1"/>
        </w:rPr>
        <w:t>y</w:t>
      </w:r>
      <w:r w:rsidRPr="006C3EB5">
        <w:t>,</w:t>
      </w:r>
      <w:r w:rsidRPr="006C3EB5">
        <w:rPr>
          <w:spacing w:val="8"/>
        </w:rPr>
        <w:t xml:space="preserve"> </w:t>
      </w:r>
      <w:r w:rsidRPr="006C3EB5">
        <w:t>w</w:t>
      </w:r>
      <w:r w:rsidRPr="006C3EB5">
        <w:rPr>
          <w:spacing w:val="5"/>
        </w:rPr>
        <w:t>i</w:t>
      </w:r>
      <w:r w:rsidRPr="006C3EB5">
        <w:rPr>
          <w:spacing w:val="4"/>
        </w:rPr>
        <w:t>t</w:t>
      </w:r>
      <w:r w:rsidRPr="006C3EB5">
        <w:t>h</w:t>
      </w:r>
      <w:r w:rsidRPr="006C3EB5">
        <w:rPr>
          <w:spacing w:val="7"/>
        </w:rPr>
        <w:t xml:space="preserve"> </w:t>
      </w:r>
      <w:r w:rsidRPr="006C3EB5">
        <w:rPr>
          <w:spacing w:val="3"/>
        </w:rPr>
        <w:t>g</w:t>
      </w:r>
      <w:r w:rsidRPr="006C3EB5">
        <w:rPr>
          <w:spacing w:val="5"/>
        </w:rPr>
        <w:t>rea</w:t>
      </w:r>
      <w:r w:rsidRPr="006C3EB5">
        <w:t>t</w:t>
      </w:r>
      <w:r w:rsidRPr="006C3EB5">
        <w:rPr>
          <w:spacing w:val="3"/>
        </w:rPr>
        <w:t xml:space="preserve"> d</w:t>
      </w:r>
      <w:r w:rsidRPr="006C3EB5">
        <w:rPr>
          <w:spacing w:val="5"/>
        </w:rPr>
        <w:t>ea</w:t>
      </w:r>
      <w:r w:rsidRPr="006C3EB5">
        <w:t>l</w:t>
      </w:r>
      <w:r w:rsidRPr="006C3EB5">
        <w:rPr>
          <w:spacing w:val="4"/>
        </w:rPr>
        <w:t xml:space="preserve"> </w:t>
      </w:r>
      <w:r w:rsidRPr="006C3EB5">
        <w:rPr>
          <w:spacing w:val="6"/>
        </w:rPr>
        <w:t>o</w:t>
      </w:r>
      <w:r w:rsidRPr="006C3EB5">
        <w:t>f</w:t>
      </w:r>
      <w:r w:rsidRPr="006C3EB5">
        <w:rPr>
          <w:spacing w:val="4"/>
        </w:rPr>
        <w:t xml:space="preserve"> </w:t>
      </w:r>
      <w:r w:rsidRPr="006C3EB5">
        <w:rPr>
          <w:spacing w:val="5"/>
        </w:rPr>
        <w:t>e</w:t>
      </w:r>
      <w:r w:rsidRPr="006C3EB5">
        <w:rPr>
          <w:spacing w:val="3"/>
        </w:rPr>
        <w:t>x</w:t>
      </w:r>
      <w:r w:rsidRPr="006C3EB5">
        <w:rPr>
          <w:spacing w:val="6"/>
        </w:rPr>
        <w:t>p</w:t>
      </w:r>
      <w:r w:rsidRPr="006C3EB5">
        <w:rPr>
          <w:spacing w:val="3"/>
        </w:rPr>
        <w:t>e</w:t>
      </w:r>
      <w:r w:rsidRPr="006C3EB5">
        <w:rPr>
          <w:spacing w:val="5"/>
        </w:rPr>
        <w:t>r</w:t>
      </w:r>
      <w:r w:rsidRPr="006C3EB5">
        <w:rPr>
          <w:spacing w:val="4"/>
        </w:rPr>
        <w:t>i</w:t>
      </w:r>
      <w:r w:rsidRPr="006C3EB5">
        <w:rPr>
          <w:spacing w:val="5"/>
        </w:rPr>
        <w:t>e</w:t>
      </w:r>
      <w:r w:rsidRPr="006C3EB5">
        <w:rPr>
          <w:spacing w:val="1"/>
        </w:rPr>
        <w:t>n</w:t>
      </w:r>
      <w:r w:rsidRPr="006C3EB5">
        <w:rPr>
          <w:spacing w:val="5"/>
        </w:rPr>
        <w:t>c</w:t>
      </w:r>
      <w:r w:rsidRPr="006C3EB5">
        <w:t>e</w:t>
      </w:r>
      <w:r w:rsidRPr="006C3EB5">
        <w:rPr>
          <w:spacing w:val="-1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3"/>
        </w:rPr>
        <w:t>n</w:t>
      </w:r>
      <w:r w:rsidRPr="006C3EB5">
        <w:t xml:space="preserve">d 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rPr>
          <w:spacing w:val="4"/>
        </w:rPr>
        <w:t>t</w:t>
      </w:r>
      <w:r w:rsidRPr="006C3EB5">
        <w:rPr>
          <w:spacing w:val="5"/>
        </w:rPr>
        <w:t>ere</w:t>
      </w:r>
      <w:r w:rsidRPr="006C3EB5">
        <w:rPr>
          <w:spacing w:val="4"/>
        </w:rPr>
        <w:t>s</w:t>
      </w:r>
      <w:r w:rsidRPr="006C3EB5">
        <w:t>t</w:t>
      </w:r>
      <w:r w:rsidRPr="006C3EB5">
        <w:rPr>
          <w:spacing w:val="1"/>
        </w:rPr>
        <w:t xml:space="preserve"> </w:t>
      </w:r>
      <w:r w:rsidRPr="006C3EB5">
        <w:rPr>
          <w:spacing w:val="4"/>
        </w:rPr>
        <w:t>i</w:t>
      </w:r>
      <w:r w:rsidRPr="006C3EB5">
        <w:t>n</w:t>
      </w:r>
      <w:r w:rsidRPr="006C3EB5">
        <w:rPr>
          <w:spacing w:val="4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3"/>
        </w:rPr>
        <w:t>h</w:t>
      </w:r>
      <w:r w:rsidRPr="006C3EB5">
        <w:rPr>
          <w:spacing w:val="4"/>
        </w:rPr>
        <w:t>il</w:t>
      </w:r>
      <w:r w:rsidRPr="006C3EB5">
        <w:rPr>
          <w:spacing w:val="3"/>
        </w:rPr>
        <w:t>d</w:t>
      </w:r>
      <w:r w:rsidRPr="006C3EB5">
        <w:rPr>
          <w:spacing w:val="5"/>
        </w:rPr>
        <w:t>re</w:t>
      </w:r>
      <w:r w:rsidRPr="006C3EB5">
        <w:t>n</w:t>
      </w:r>
      <w:r w:rsidRPr="006C3EB5">
        <w:rPr>
          <w:spacing w:val="-1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3"/>
        </w:rPr>
        <w:t>n</w:t>
      </w:r>
      <w:r w:rsidRPr="006C3EB5">
        <w:t>d</w:t>
      </w:r>
      <w:r w:rsidRPr="006C3EB5">
        <w:rPr>
          <w:spacing w:val="5"/>
        </w:rPr>
        <w:t xml:space="preserve"> </w:t>
      </w:r>
      <w:r w:rsidRPr="006C3EB5">
        <w:rPr>
          <w:spacing w:val="4"/>
        </w:rPr>
        <w:t>t</w:t>
      </w:r>
      <w:r w:rsidRPr="006C3EB5">
        <w:rPr>
          <w:spacing w:val="3"/>
        </w:rPr>
        <w:t>h</w:t>
      </w:r>
      <w:r w:rsidRPr="006C3EB5">
        <w:rPr>
          <w:spacing w:val="5"/>
        </w:rPr>
        <w:t>e</w:t>
      </w:r>
      <w:r w:rsidRPr="006C3EB5">
        <w:rPr>
          <w:spacing w:val="4"/>
        </w:rPr>
        <w:t>i</w:t>
      </w:r>
      <w:r w:rsidRPr="006C3EB5">
        <w:t>r</w:t>
      </w:r>
      <w:r w:rsidRPr="006C3EB5">
        <w:rPr>
          <w:spacing w:val="2"/>
        </w:rPr>
        <w:t xml:space="preserve"> </w:t>
      </w:r>
      <w:r w:rsidRPr="006C3EB5">
        <w:rPr>
          <w:spacing w:val="6"/>
        </w:rPr>
        <w:t>d</w:t>
      </w:r>
      <w:r w:rsidRPr="006C3EB5">
        <w:rPr>
          <w:spacing w:val="5"/>
        </w:rPr>
        <w:t>e</w:t>
      </w:r>
      <w:r w:rsidRPr="006C3EB5">
        <w:rPr>
          <w:spacing w:val="3"/>
        </w:rPr>
        <w:t>v</w:t>
      </w:r>
      <w:r w:rsidRPr="006C3EB5">
        <w:rPr>
          <w:spacing w:val="5"/>
        </w:rPr>
        <w:t>e</w:t>
      </w:r>
      <w:r w:rsidRPr="006C3EB5">
        <w:rPr>
          <w:spacing w:val="2"/>
        </w:rPr>
        <w:t>l</w:t>
      </w:r>
      <w:r w:rsidRPr="006C3EB5">
        <w:rPr>
          <w:spacing w:val="3"/>
        </w:rPr>
        <w:t>o</w:t>
      </w:r>
      <w:r w:rsidRPr="006C3EB5">
        <w:rPr>
          <w:spacing w:val="6"/>
        </w:rPr>
        <w:t>p</w:t>
      </w:r>
      <w:r w:rsidRPr="006C3EB5">
        <w:rPr>
          <w:spacing w:val="1"/>
        </w:rPr>
        <w:t>m</w:t>
      </w:r>
      <w:r w:rsidRPr="006C3EB5">
        <w:rPr>
          <w:spacing w:val="5"/>
        </w:rPr>
        <w:t>e</w:t>
      </w:r>
      <w:r w:rsidRPr="006C3EB5">
        <w:rPr>
          <w:spacing w:val="3"/>
        </w:rPr>
        <w:t>n</w:t>
      </w:r>
      <w:r w:rsidRPr="006C3EB5">
        <w:rPr>
          <w:spacing w:val="4"/>
        </w:rPr>
        <w:t>t</w:t>
      </w:r>
      <w:r w:rsidRPr="006C3EB5">
        <w:t>.</w:t>
      </w:r>
      <w:r w:rsidRPr="006C3EB5">
        <w:rPr>
          <w:spacing w:val="-1"/>
        </w:rPr>
        <w:t xml:space="preserve"> </w:t>
      </w:r>
      <w:r w:rsidRPr="006C3EB5">
        <w:t>A</w:t>
      </w:r>
      <w:r w:rsidRPr="006C3EB5">
        <w:rPr>
          <w:spacing w:val="6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6"/>
        </w:rPr>
        <w:t>o</w:t>
      </w:r>
      <w:r w:rsidRPr="006C3EB5">
        <w:rPr>
          <w:spacing w:val="3"/>
        </w:rPr>
        <w:t>nf</w:t>
      </w:r>
      <w:r w:rsidRPr="006C3EB5">
        <w:rPr>
          <w:spacing w:val="4"/>
        </w:rPr>
        <w:t>i</w:t>
      </w:r>
      <w:r w:rsidRPr="006C3EB5">
        <w:rPr>
          <w:spacing w:val="6"/>
        </w:rPr>
        <w:t>d</w:t>
      </w:r>
      <w:r w:rsidRPr="006C3EB5">
        <w:rPr>
          <w:spacing w:val="5"/>
        </w:rPr>
        <w:t>e</w:t>
      </w:r>
      <w:r w:rsidRPr="006C3EB5">
        <w:rPr>
          <w:spacing w:val="3"/>
        </w:rPr>
        <w:t>n</w:t>
      </w:r>
      <w:r w:rsidRPr="006C3EB5">
        <w:t>t</w:t>
      </w:r>
      <w:r w:rsidRPr="006C3EB5">
        <w:rPr>
          <w:spacing w:val="-1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1"/>
        </w:rPr>
        <w:t>h</w:t>
      </w:r>
      <w:r w:rsidRPr="006C3EB5">
        <w:rPr>
          <w:spacing w:val="4"/>
        </w:rPr>
        <w:t>il</w:t>
      </w:r>
      <w:r w:rsidRPr="006C3EB5">
        <w:t>d</w:t>
      </w:r>
      <w:r w:rsidRPr="006C3EB5">
        <w:rPr>
          <w:spacing w:val="4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17"/>
        </w:rPr>
        <w:t>a</w:t>
      </w:r>
      <w:r w:rsidRPr="006C3EB5">
        <w:rPr>
          <w:spacing w:val="5"/>
        </w:rPr>
        <w:t>r</w:t>
      </w:r>
      <w:r w:rsidRPr="006C3EB5">
        <w:rPr>
          <w:spacing w:val="3"/>
        </w:rPr>
        <w:t>e</w:t>
      </w:r>
      <w:r w:rsidRPr="006C3EB5">
        <w:t>r</w:t>
      </w:r>
      <w:r w:rsidRPr="006C3EB5">
        <w:rPr>
          <w:spacing w:val="6"/>
        </w:rPr>
        <w:t xml:space="preserve"> </w:t>
      </w:r>
      <w:r w:rsidRPr="006C3EB5">
        <w:t>w</w:t>
      </w:r>
      <w:r w:rsidRPr="006C3EB5">
        <w:rPr>
          <w:spacing w:val="4"/>
        </w:rPr>
        <w:t>h</w:t>
      </w:r>
      <w:r w:rsidRPr="006C3EB5">
        <w:t>o</w:t>
      </w:r>
      <w:r w:rsidRPr="006C3EB5">
        <w:rPr>
          <w:spacing w:val="8"/>
        </w:rPr>
        <w:t xml:space="preserve"> </w:t>
      </w:r>
      <w:r w:rsidRPr="006C3EB5">
        <w:rPr>
          <w:spacing w:val="4"/>
        </w:rPr>
        <w:t>i</w:t>
      </w:r>
      <w:r w:rsidRPr="006C3EB5">
        <w:t>s</w:t>
      </w:r>
    </w:p>
    <w:p w14:paraId="673916AF" w14:textId="77777777" w:rsidR="00037C5D" w:rsidRPr="006C3EB5" w:rsidRDefault="006C3EB5">
      <w:pPr>
        <w:spacing w:before="1" w:line="271" w:lineRule="auto"/>
        <w:ind w:right="100"/>
      </w:pPr>
      <w:r w:rsidRPr="006C3EB5">
        <w:rPr>
          <w:spacing w:val="5"/>
        </w:rPr>
        <w:t>e</w:t>
      </w:r>
      <w:r w:rsidRPr="006C3EB5">
        <w:rPr>
          <w:spacing w:val="1"/>
        </w:rPr>
        <w:t>m</w:t>
      </w:r>
      <w:r w:rsidRPr="006C3EB5">
        <w:rPr>
          <w:spacing w:val="6"/>
        </w:rPr>
        <w:t>o</w:t>
      </w:r>
      <w:r w:rsidRPr="006C3EB5">
        <w:rPr>
          <w:spacing w:val="4"/>
        </w:rPr>
        <w:t>ti</w:t>
      </w:r>
      <w:r w:rsidRPr="006C3EB5">
        <w:rPr>
          <w:spacing w:val="6"/>
        </w:rPr>
        <w:t>o</w:t>
      </w:r>
      <w:r w:rsidRPr="006C3EB5">
        <w:rPr>
          <w:spacing w:val="3"/>
        </w:rPr>
        <w:t>n</w:t>
      </w:r>
      <w:r w:rsidRPr="006C3EB5">
        <w:rPr>
          <w:spacing w:val="5"/>
        </w:rPr>
        <w:t>a</w:t>
      </w:r>
      <w:r w:rsidRPr="006C3EB5">
        <w:rPr>
          <w:spacing w:val="4"/>
        </w:rPr>
        <w:t>ll</w:t>
      </w:r>
      <w:r w:rsidRPr="006C3EB5">
        <w:t>y</w:t>
      </w:r>
      <w:r w:rsidRPr="006C3EB5">
        <w:rPr>
          <w:spacing w:val="-4"/>
        </w:rPr>
        <w:t xml:space="preserve"> </w:t>
      </w:r>
      <w:r w:rsidRPr="006C3EB5">
        <w:rPr>
          <w:spacing w:val="1"/>
        </w:rPr>
        <w:t>m</w:t>
      </w:r>
      <w:r w:rsidRPr="006C3EB5">
        <w:rPr>
          <w:spacing w:val="5"/>
        </w:rPr>
        <w:t>a</w:t>
      </w:r>
      <w:r w:rsidRPr="006C3EB5">
        <w:rPr>
          <w:spacing w:val="4"/>
        </w:rPr>
        <w:t>t</w:t>
      </w:r>
      <w:r w:rsidRPr="006C3EB5">
        <w:rPr>
          <w:spacing w:val="3"/>
        </w:rPr>
        <w:t>u</w:t>
      </w:r>
      <w:r w:rsidRPr="006C3EB5">
        <w:rPr>
          <w:spacing w:val="5"/>
        </w:rPr>
        <w:t>r</w:t>
      </w:r>
      <w:r w:rsidRPr="006C3EB5">
        <w:t>e</w:t>
      </w:r>
      <w:r w:rsidRPr="006C3EB5">
        <w:rPr>
          <w:spacing w:val="4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3"/>
        </w:rPr>
        <w:t>n</w:t>
      </w:r>
      <w:r w:rsidRPr="006C3EB5">
        <w:t>d</w:t>
      </w:r>
      <w:r w:rsidRPr="006C3EB5">
        <w:rPr>
          <w:spacing w:val="5"/>
        </w:rPr>
        <w:t xml:space="preserve"> </w:t>
      </w:r>
      <w:r w:rsidRPr="006C3EB5">
        <w:rPr>
          <w:spacing w:val="3"/>
        </w:rPr>
        <w:t>p</w:t>
      </w:r>
      <w:r w:rsidRPr="006C3EB5">
        <w:rPr>
          <w:spacing w:val="6"/>
        </w:rPr>
        <w:t>o</w:t>
      </w:r>
      <w:r w:rsidRPr="006C3EB5">
        <w:rPr>
          <w:spacing w:val="4"/>
        </w:rPr>
        <w:t>ss</w:t>
      </w:r>
      <w:r w:rsidRPr="006C3EB5">
        <w:rPr>
          <w:spacing w:val="5"/>
        </w:rPr>
        <w:t>e</w:t>
      </w:r>
      <w:r w:rsidRPr="006C3EB5">
        <w:rPr>
          <w:spacing w:val="4"/>
        </w:rPr>
        <w:t>s</w:t>
      </w:r>
      <w:r w:rsidRPr="006C3EB5">
        <w:t>s</w:t>
      </w:r>
      <w:r w:rsidRPr="006C3EB5">
        <w:rPr>
          <w:spacing w:val="3"/>
        </w:rPr>
        <w:t xml:space="preserve"> h</w:t>
      </w:r>
      <w:r w:rsidRPr="006C3EB5">
        <w:rPr>
          <w:spacing w:val="4"/>
        </w:rPr>
        <w:t>i</w:t>
      </w:r>
      <w:r w:rsidRPr="006C3EB5">
        <w:rPr>
          <w:spacing w:val="3"/>
        </w:rPr>
        <w:t>g</w:t>
      </w:r>
      <w:r w:rsidRPr="006C3EB5">
        <w:t>h</w:t>
      </w:r>
      <w:r w:rsidRPr="006C3EB5">
        <w:rPr>
          <w:spacing w:val="4"/>
        </w:rPr>
        <w:t xml:space="preserve"> </w:t>
      </w:r>
      <w:r w:rsidRPr="006C3EB5">
        <w:rPr>
          <w:spacing w:val="5"/>
        </w:rPr>
        <w:t>e</w:t>
      </w:r>
      <w:r w:rsidRPr="006C3EB5">
        <w:rPr>
          <w:spacing w:val="3"/>
        </w:rPr>
        <w:t>n</w:t>
      </w:r>
      <w:r w:rsidRPr="006C3EB5">
        <w:rPr>
          <w:spacing w:val="5"/>
        </w:rPr>
        <w:t>er</w:t>
      </w:r>
      <w:r w:rsidRPr="006C3EB5">
        <w:rPr>
          <w:spacing w:val="3"/>
        </w:rPr>
        <w:t>g</w:t>
      </w:r>
      <w:r w:rsidRPr="006C3EB5">
        <w:t>y</w:t>
      </w:r>
      <w:r w:rsidRPr="006C3EB5">
        <w:rPr>
          <w:spacing w:val="1"/>
        </w:rPr>
        <w:t xml:space="preserve"> </w:t>
      </w:r>
      <w:r w:rsidRPr="006C3EB5">
        <w:rPr>
          <w:spacing w:val="4"/>
        </w:rPr>
        <w:t>l</w:t>
      </w:r>
      <w:r w:rsidRPr="006C3EB5">
        <w:rPr>
          <w:spacing w:val="5"/>
        </w:rPr>
        <w:t>e</w:t>
      </w:r>
      <w:r w:rsidRPr="006C3EB5">
        <w:rPr>
          <w:spacing w:val="3"/>
        </w:rPr>
        <w:t>v</w:t>
      </w:r>
      <w:r w:rsidRPr="006C3EB5">
        <w:rPr>
          <w:spacing w:val="5"/>
        </w:rPr>
        <w:t>e</w:t>
      </w:r>
      <w:r w:rsidRPr="006C3EB5">
        <w:rPr>
          <w:spacing w:val="4"/>
        </w:rPr>
        <w:t>l</w:t>
      </w:r>
      <w:r w:rsidRPr="006C3EB5">
        <w:t>s</w:t>
      </w:r>
      <w:r w:rsidRPr="006C3EB5">
        <w:rPr>
          <w:spacing w:val="2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3"/>
        </w:rPr>
        <w:t>n</w:t>
      </w:r>
      <w:r w:rsidRPr="006C3EB5">
        <w:t>d</w:t>
      </w:r>
      <w:r w:rsidRPr="006C3EB5">
        <w:rPr>
          <w:spacing w:val="5"/>
        </w:rPr>
        <w:t xml:space="preserve"> a</w:t>
      </w:r>
      <w:r w:rsidRPr="006C3EB5">
        <w:t>n</w:t>
      </w:r>
      <w:r w:rsidRPr="006C3EB5">
        <w:rPr>
          <w:spacing w:val="6"/>
        </w:rPr>
        <w:t xml:space="preserve"> </w:t>
      </w:r>
      <w:r w:rsidRPr="006C3EB5">
        <w:rPr>
          <w:spacing w:val="3"/>
        </w:rPr>
        <w:t>a</w:t>
      </w:r>
      <w:r w:rsidRPr="006C3EB5">
        <w:rPr>
          <w:spacing w:val="6"/>
        </w:rPr>
        <w:t>b</w:t>
      </w:r>
      <w:r w:rsidRPr="006C3EB5">
        <w:rPr>
          <w:spacing w:val="4"/>
        </w:rPr>
        <w:t>ilit</w:t>
      </w:r>
      <w:r w:rsidRPr="006C3EB5">
        <w:t>y</w:t>
      </w:r>
      <w:r w:rsidRPr="006C3EB5">
        <w:rPr>
          <w:spacing w:val="1"/>
        </w:rPr>
        <w:t xml:space="preserve"> </w:t>
      </w:r>
      <w:r w:rsidRPr="006C3EB5">
        <w:rPr>
          <w:spacing w:val="4"/>
        </w:rPr>
        <w:t>t</w:t>
      </w:r>
      <w:r w:rsidRPr="006C3EB5">
        <w:t>o</w:t>
      </w:r>
      <w:r w:rsidRPr="006C3EB5">
        <w:rPr>
          <w:spacing w:val="6"/>
        </w:rPr>
        <w:t xml:space="preserve"> </w:t>
      </w:r>
      <w:r w:rsidRPr="006C3EB5">
        <w:rPr>
          <w:spacing w:val="3"/>
        </w:rPr>
        <w:t>d</w:t>
      </w:r>
      <w:r w:rsidRPr="006C3EB5">
        <w:rPr>
          <w:spacing w:val="5"/>
        </w:rPr>
        <w:t>e</w:t>
      </w:r>
      <w:r w:rsidRPr="006C3EB5">
        <w:rPr>
          <w:spacing w:val="3"/>
        </w:rPr>
        <w:t>v</w:t>
      </w:r>
      <w:r w:rsidRPr="006C3EB5">
        <w:rPr>
          <w:spacing w:val="5"/>
        </w:rPr>
        <w:t>e</w:t>
      </w:r>
      <w:r w:rsidRPr="006C3EB5">
        <w:rPr>
          <w:spacing w:val="2"/>
        </w:rPr>
        <w:t>l</w:t>
      </w:r>
      <w:r w:rsidRPr="006C3EB5">
        <w:rPr>
          <w:spacing w:val="6"/>
        </w:rPr>
        <w:t>o</w:t>
      </w:r>
      <w:r w:rsidRPr="006C3EB5">
        <w:t>p</w:t>
      </w:r>
      <w:r w:rsidRPr="006C3EB5">
        <w:rPr>
          <w:spacing w:val="2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2"/>
        </w:rPr>
        <w:t>l</w:t>
      </w:r>
      <w:r w:rsidRPr="006C3EB5">
        <w:rPr>
          <w:spacing w:val="6"/>
        </w:rPr>
        <w:t>o</w:t>
      </w:r>
      <w:r w:rsidRPr="006C3EB5">
        <w:rPr>
          <w:spacing w:val="4"/>
        </w:rPr>
        <w:t>s</w:t>
      </w:r>
      <w:r w:rsidRPr="006C3EB5">
        <w:t xml:space="preserve">e </w:t>
      </w:r>
      <w:r w:rsidRPr="006C3EB5">
        <w:rPr>
          <w:spacing w:val="5"/>
        </w:rPr>
        <w:t>re</w:t>
      </w:r>
      <w:r w:rsidRPr="006C3EB5">
        <w:rPr>
          <w:spacing w:val="4"/>
        </w:rPr>
        <w:t>l</w:t>
      </w:r>
      <w:r w:rsidRPr="006C3EB5">
        <w:rPr>
          <w:spacing w:val="3"/>
        </w:rPr>
        <w:t>a</w:t>
      </w:r>
      <w:r w:rsidRPr="006C3EB5">
        <w:rPr>
          <w:spacing w:val="4"/>
        </w:rPr>
        <w:t>ti</w:t>
      </w:r>
      <w:r w:rsidRPr="006C3EB5">
        <w:rPr>
          <w:spacing w:val="6"/>
        </w:rPr>
        <w:t>o</w:t>
      </w:r>
      <w:r w:rsidRPr="006C3EB5">
        <w:rPr>
          <w:spacing w:val="3"/>
        </w:rPr>
        <w:t>n</w:t>
      </w:r>
      <w:r w:rsidRPr="006C3EB5">
        <w:rPr>
          <w:spacing w:val="4"/>
        </w:rPr>
        <w:t>s</w:t>
      </w:r>
      <w:r w:rsidRPr="006C3EB5">
        <w:rPr>
          <w:spacing w:val="3"/>
        </w:rPr>
        <w:t>h</w:t>
      </w:r>
      <w:r w:rsidRPr="006C3EB5">
        <w:rPr>
          <w:spacing w:val="2"/>
        </w:rPr>
        <w:t>i</w:t>
      </w:r>
      <w:r w:rsidRPr="006C3EB5">
        <w:rPr>
          <w:spacing w:val="6"/>
        </w:rPr>
        <w:t>p</w:t>
      </w:r>
      <w:r w:rsidRPr="006C3EB5">
        <w:t>s</w:t>
      </w:r>
      <w:r w:rsidRPr="006C3EB5">
        <w:rPr>
          <w:spacing w:val="-1"/>
        </w:rPr>
        <w:t xml:space="preserve"> </w:t>
      </w:r>
      <w:r w:rsidRPr="006C3EB5">
        <w:t>w</w:t>
      </w:r>
      <w:r w:rsidRPr="006C3EB5">
        <w:rPr>
          <w:spacing w:val="5"/>
        </w:rPr>
        <w:t>i</w:t>
      </w:r>
      <w:r w:rsidRPr="006C3EB5">
        <w:rPr>
          <w:spacing w:val="4"/>
        </w:rPr>
        <w:t>t</w:t>
      </w:r>
      <w:r w:rsidRPr="006C3EB5">
        <w:t>h</w:t>
      </w:r>
      <w:r w:rsidRPr="006C3EB5">
        <w:rPr>
          <w:spacing w:val="4"/>
        </w:rPr>
        <w:t xml:space="preserve"> </w:t>
      </w:r>
      <w:r w:rsidRPr="006C3EB5">
        <w:rPr>
          <w:spacing w:val="6"/>
        </w:rPr>
        <w:t>bo</w:t>
      </w:r>
      <w:r w:rsidRPr="006C3EB5">
        <w:rPr>
          <w:spacing w:val="4"/>
        </w:rPr>
        <w:t>t</w:t>
      </w:r>
      <w:r w:rsidRPr="006C3EB5">
        <w:t>h</w:t>
      </w:r>
      <w:r w:rsidRPr="006C3EB5">
        <w:rPr>
          <w:spacing w:val="2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3"/>
        </w:rPr>
        <w:t>h</w:t>
      </w:r>
      <w:r w:rsidRPr="006C3EB5">
        <w:rPr>
          <w:spacing w:val="4"/>
        </w:rPr>
        <w:t>il</w:t>
      </w:r>
      <w:r w:rsidRPr="006C3EB5">
        <w:rPr>
          <w:spacing w:val="3"/>
        </w:rPr>
        <w:t>d</w:t>
      </w:r>
      <w:r w:rsidRPr="006C3EB5">
        <w:rPr>
          <w:spacing w:val="5"/>
        </w:rPr>
        <w:t>re</w:t>
      </w:r>
      <w:r w:rsidRPr="006C3EB5">
        <w:t>n</w:t>
      </w:r>
      <w:r w:rsidRPr="006C3EB5">
        <w:rPr>
          <w:spacing w:val="1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1"/>
        </w:rPr>
        <w:t>n</w:t>
      </w:r>
      <w:r w:rsidRPr="006C3EB5">
        <w:t>d</w:t>
      </w:r>
      <w:r w:rsidRPr="006C3EB5">
        <w:rPr>
          <w:spacing w:val="8"/>
        </w:rPr>
        <w:t xml:space="preserve"> </w:t>
      </w:r>
      <w:r w:rsidRPr="006C3EB5">
        <w:rPr>
          <w:spacing w:val="3"/>
        </w:rPr>
        <w:t>f</w:t>
      </w:r>
      <w:r w:rsidRPr="006C3EB5">
        <w:rPr>
          <w:spacing w:val="5"/>
        </w:rPr>
        <w:t>a</w:t>
      </w:r>
      <w:r w:rsidRPr="006C3EB5">
        <w:rPr>
          <w:spacing w:val="1"/>
        </w:rPr>
        <w:t>m</w:t>
      </w:r>
      <w:r w:rsidRPr="006C3EB5">
        <w:rPr>
          <w:spacing w:val="4"/>
        </w:rPr>
        <w:t>ili</w:t>
      </w:r>
      <w:r w:rsidRPr="006C3EB5">
        <w:rPr>
          <w:spacing w:val="5"/>
        </w:rPr>
        <w:t>e</w:t>
      </w:r>
      <w:r w:rsidRPr="006C3EB5">
        <w:rPr>
          <w:spacing w:val="4"/>
        </w:rPr>
        <w:t>s</w:t>
      </w:r>
      <w:r w:rsidRPr="006C3EB5">
        <w:t>.</w:t>
      </w:r>
      <w:r w:rsidRPr="006C3EB5">
        <w:rPr>
          <w:spacing w:val="1"/>
        </w:rPr>
        <w:t xml:space="preserve"> </w:t>
      </w:r>
      <w:r w:rsidRPr="006C3EB5">
        <w:rPr>
          <w:spacing w:val="4"/>
        </w:rPr>
        <w:t>P</w:t>
      </w:r>
      <w:r w:rsidRPr="006C3EB5">
        <w:rPr>
          <w:spacing w:val="6"/>
        </w:rPr>
        <w:t>o</w:t>
      </w:r>
      <w:r w:rsidRPr="006C3EB5">
        <w:rPr>
          <w:spacing w:val="4"/>
        </w:rPr>
        <w:t>ss</w:t>
      </w:r>
      <w:r w:rsidRPr="006C3EB5">
        <w:rPr>
          <w:spacing w:val="5"/>
        </w:rPr>
        <w:t>e</w:t>
      </w:r>
      <w:r w:rsidRPr="006C3EB5">
        <w:rPr>
          <w:spacing w:val="4"/>
        </w:rPr>
        <w:t>ssi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-3"/>
        </w:rPr>
        <w:t xml:space="preserve"> </w:t>
      </w:r>
      <w:r w:rsidRPr="006C3EB5">
        <w:rPr>
          <w:spacing w:val="5"/>
        </w:rPr>
        <w:t>e</w:t>
      </w:r>
      <w:r w:rsidRPr="006C3EB5">
        <w:rPr>
          <w:spacing w:val="3"/>
        </w:rPr>
        <w:t>x</w:t>
      </w:r>
      <w:r w:rsidRPr="006C3EB5">
        <w:rPr>
          <w:spacing w:val="5"/>
        </w:rPr>
        <w:t>ce</w:t>
      </w:r>
      <w:r w:rsidRPr="006C3EB5">
        <w:rPr>
          <w:spacing w:val="4"/>
        </w:rPr>
        <w:t>ll</w:t>
      </w:r>
      <w:r w:rsidRPr="006C3EB5">
        <w:rPr>
          <w:spacing w:val="5"/>
        </w:rPr>
        <w:t>e</w:t>
      </w:r>
      <w:r w:rsidRPr="006C3EB5">
        <w:rPr>
          <w:spacing w:val="3"/>
        </w:rPr>
        <w:t>n</w:t>
      </w:r>
      <w:r w:rsidRPr="006C3EB5">
        <w:t xml:space="preserve">t </w:t>
      </w:r>
      <w:r w:rsidRPr="006C3EB5">
        <w:rPr>
          <w:spacing w:val="3"/>
        </w:rPr>
        <w:t>c</w:t>
      </w:r>
      <w:r w:rsidRPr="006C3EB5">
        <w:rPr>
          <w:spacing w:val="6"/>
        </w:rPr>
        <w:t>o</w:t>
      </w:r>
      <w:r w:rsidRPr="006C3EB5">
        <w:rPr>
          <w:spacing w:val="3"/>
        </w:rPr>
        <w:t>mmun</w:t>
      </w:r>
      <w:r w:rsidRPr="006C3EB5">
        <w:rPr>
          <w:spacing w:val="4"/>
        </w:rPr>
        <w:t>i</w:t>
      </w:r>
      <w:r w:rsidRPr="006C3EB5">
        <w:rPr>
          <w:spacing w:val="5"/>
        </w:rPr>
        <w:t>ca</w:t>
      </w:r>
      <w:r w:rsidRPr="006C3EB5">
        <w:rPr>
          <w:spacing w:val="4"/>
        </w:rPr>
        <w:t>ti</w:t>
      </w:r>
      <w:r w:rsidRPr="006C3EB5">
        <w:rPr>
          <w:spacing w:val="6"/>
        </w:rPr>
        <w:t>o</w:t>
      </w:r>
      <w:r w:rsidRPr="006C3EB5">
        <w:t xml:space="preserve">n </w:t>
      </w:r>
      <w:r w:rsidRPr="006C3EB5">
        <w:rPr>
          <w:spacing w:val="4"/>
        </w:rPr>
        <w:t>s</w:t>
      </w:r>
      <w:r w:rsidRPr="006C3EB5">
        <w:rPr>
          <w:spacing w:val="3"/>
        </w:rPr>
        <w:t>k</w:t>
      </w:r>
      <w:r w:rsidRPr="006C3EB5">
        <w:rPr>
          <w:spacing w:val="4"/>
        </w:rPr>
        <w:t>ill</w:t>
      </w:r>
      <w:r w:rsidRPr="006C3EB5">
        <w:t>s</w:t>
      </w:r>
      <w:r w:rsidRPr="006C3EB5">
        <w:rPr>
          <w:spacing w:val="5"/>
        </w:rPr>
        <w:t xml:space="preserve"> a</w:t>
      </w:r>
      <w:r w:rsidRPr="006C3EB5">
        <w:rPr>
          <w:spacing w:val="3"/>
        </w:rPr>
        <w:t>n</w:t>
      </w:r>
      <w:r w:rsidRPr="006C3EB5">
        <w:t>d</w:t>
      </w:r>
      <w:r w:rsidRPr="006C3EB5">
        <w:rPr>
          <w:spacing w:val="5"/>
        </w:rPr>
        <w:t xml:space="preserve"> </w:t>
      </w:r>
      <w:r w:rsidRPr="006C3EB5">
        <w:rPr>
          <w:spacing w:val="3"/>
        </w:rPr>
        <w:t>a</w:t>
      </w:r>
      <w:r w:rsidRPr="006C3EB5">
        <w:rPr>
          <w:spacing w:val="6"/>
        </w:rPr>
        <w:t>b</w:t>
      </w:r>
      <w:r w:rsidRPr="006C3EB5">
        <w:rPr>
          <w:spacing w:val="4"/>
        </w:rPr>
        <w:t>l</w:t>
      </w:r>
      <w:r w:rsidRPr="006C3EB5">
        <w:t>e</w:t>
      </w:r>
      <w:r w:rsidRPr="006C3EB5">
        <w:rPr>
          <w:spacing w:val="5"/>
        </w:rPr>
        <w:t xml:space="preserve"> </w:t>
      </w:r>
      <w:r w:rsidRPr="006C3EB5">
        <w:rPr>
          <w:spacing w:val="2"/>
        </w:rPr>
        <w:t>t</w:t>
      </w:r>
      <w:r w:rsidRPr="006C3EB5">
        <w:t>o</w:t>
      </w:r>
      <w:r w:rsidRPr="006C3EB5">
        <w:rPr>
          <w:spacing w:val="6"/>
        </w:rPr>
        <w:t xml:space="preserve"> </w:t>
      </w:r>
      <w:r w:rsidRPr="006C3EB5">
        <w:rPr>
          <w:spacing w:val="5"/>
        </w:rPr>
        <w:t>re</w:t>
      </w:r>
      <w:r w:rsidRPr="006C3EB5">
        <w:rPr>
          <w:spacing w:val="4"/>
        </w:rPr>
        <w:t>l</w:t>
      </w:r>
      <w:r w:rsidRPr="006C3EB5">
        <w:rPr>
          <w:spacing w:val="3"/>
        </w:rPr>
        <w:t>a</w:t>
      </w:r>
      <w:r w:rsidRPr="006C3EB5">
        <w:rPr>
          <w:spacing w:val="4"/>
        </w:rPr>
        <w:t>t</w:t>
      </w:r>
      <w:r w:rsidRPr="006C3EB5">
        <w:t>e</w:t>
      </w:r>
      <w:r w:rsidRPr="006C3EB5">
        <w:rPr>
          <w:spacing w:val="4"/>
        </w:rPr>
        <w:t xml:space="preserve"> </w:t>
      </w:r>
      <w:r w:rsidRPr="006C3EB5">
        <w:t>w</w:t>
      </w:r>
      <w:r w:rsidRPr="006C3EB5">
        <w:rPr>
          <w:spacing w:val="5"/>
        </w:rPr>
        <w:t>e</w:t>
      </w:r>
      <w:r w:rsidRPr="006C3EB5">
        <w:rPr>
          <w:spacing w:val="4"/>
        </w:rPr>
        <w:t>l</w:t>
      </w:r>
      <w:r w:rsidRPr="006C3EB5">
        <w:t>l</w:t>
      </w:r>
      <w:r w:rsidRPr="006C3EB5">
        <w:rPr>
          <w:spacing w:val="6"/>
        </w:rPr>
        <w:t xml:space="preserve"> </w:t>
      </w:r>
      <w:r w:rsidRPr="006C3EB5">
        <w:rPr>
          <w:spacing w:val="2"/>
        </w:rPr>
        <w:t>w</w:t>
      </w:r>
      <w:r w:rsidRPr="006C3EB5">
        <w:rPr>
          <w:spacing w:val="4"/>
        </w:rPr>
        <w:t>it</w:t>
      </w:r>
      <w:r w:rsidRPr="006C3EB5">
        <w:t>h</w:t>
      </w:r>
      <w:r w:rsidRPr="006C3EB5">
        <w:rPr>
          <w:spacing w:val="4"/>
        </w:rPr>
        <w:t xml:space="preserve"> </w:t>
      </w:r>
      <w:r w:rsidRPr="006C3EB5">
        <w:rPr>
          <w:spacing w:val="6"/>
        </w:rPr>
        <w:t>p</w:t>
      </w:r>
      <w:r w:rsidRPr="006C3EB5">
        <w:rPr>
          <w:spacing w:val="5"/>
        </w:rPr>
        <w:t>e</w:t>
      </w:r>
      <w:r w:rsidRPr="006C3EB5">
        <w:rPr>
          <w:spacing w:val="3"/>
        </w:rPr>
        <w:t>o</w:t>
      </w:r>
      <w:r w:rsidRPr="006C3EB5">
        <w:rPr>
          <w:spacing w:val="6"/>
        </w:rPr>
        <w:t>p</w:t>
      </w:r>
      <w:r w:rsidRPr="006C3EB5">
        <w:rPr>
          <w:spacing w:val="2"/>
        </w:rPr>
        <w:t>l</w:t>
      </w:r>
      <w:r w:rsidRPr="006C3EB5">
        <w:t>e</w:t>
      </w:r>
      <w:r w:rsidRPr="006C3EB5">
        <w:rPr>
          <w:spacing w:val="5"/>
        </w:rPr>
        <w:t xml:space="preserve"> </w:t>
      </w:r>
      <w:r w:rsidRPr="006C3EB5">
        <w:rPr>
          <w:spacing w:val="3"/>
        </w:rPr>
        <w:t>a</w:t>
      </w:r>
      <w:r w:rsidRPr="006C3EB5">
        <w:t>t</w:t>
      </w:r>
      <w:r w:rsidRPr="006C3EB5">
        <w:rPr>
          <w:spacing w:val="8"/>
        </w:rPr>
        <w:t xml:space="preserve"> </w:t>
      </w:r>
      <w:r w:rsidRPr="006C3EB5">
        <w:rPr>
          <w:spacing w:val="3"/>
        </w:rPr>
        <w:t>a</w:t>
      </w:r>
      <w:r w:rsidRPr="006C3EB5">
        <w:rPr>
          <w:spacing w:val="4"/>
        </w:rPr>
        <w:t>l</w:t>
      </w:r>
      <w:r w:rsidRPr="006C3EB5">
        <w:t>l</w:t>
      </w:r>
      <w:r w:rsidRPr="006C3EB5">
        <w:rPr>
          <w:spacing w:val="7"/>
        </w:rPr>
        <w:t xml:space="preserve"> </w:t>
      </w:r>
      <w:r w:rsidRPr="006C3EB5">
        <w:rPr>
          <w:spacing w:val="2"/>
        </w:rPr>
        <w:t>l</w:t>
      </w:r>
      <w:r w:rsidRPr="006C3EB5">
        <w:rPr>
          <w:spacing w:val="5"/>
        </w:rPr>
        <w:t>e</w:t>
      </w:r>
      <w:r w:rsidRPr="006C3EB5">
        <w:rPr>
          <w:spacing w:val="3"/>
        </w:rPr>
        <w:t>v</w:t>
      </w:r>
      <w:r w:rsidRPr="006C3EB5">
        <w:rPr>
          <w:spacing w:val="5"/>
        </w:rPr>
        <w:t>e</w:t>
      </w:r>
      <w:r w:rsidRPr="006C3EB5">
        <w:rPr>
          <w:spacing w:val="4"/>
        </w:rPr>
        <w:t>l</w:t>
      </w:r>
      <w:r w:rsidRPr="006C3EB5">
        <w:t>s</w:t>
      </w:r>
      <w:r w:rsidRPr="006C3EB5">
        <w:rPr>
          <w:spacing w:val="2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3"/>
        </w:rPr>
        <w:t>n</w:t>
      </w:r>
      <w:r w:rsidRPr="006C3EB5">
        <w:t>d</w:t>
      </w:r>
      <w:r w:rsidRPr="006C3EB5">
        <w:rPr>
          <w:spacing w:val="3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6"/>
        </w:rPr>
        <w:t>o</w:t>
      </w:r>
      <w:r w:rsidRPr="006C3EB5">
        <w:rPr>
          <w:spacing w:val="3"/>
        </w:rPr>
        <w:t>nv</w:t>
      </w:r>
      <w:r w:rsidRPr="006C3EB5">
        <w:rPr>
          <w:spacing w:val="5"/>
        </w:rPr>
        <w:t>er</w:t>
      </w:r>
      <w:r w:rsidRPr="006C3EB5">
        <w:rPr>
          <w:spacing w:val="2"/>
        </w:rPr>
        <w:t>s</w:t>
      </w:r>
      <w:r w:rsidRPr="006C3EB5">
        <w:t>e</w:t>
      </w:r>
      <w:r w:rsidRPr="006C3EB5">
        <w:rPr>
          <w:spacing w:val="3"/>
        </w:rPr>
        <w:t xml:space="preserve"> </w:t>
      </w:r>
      <w:r w:rsidRPr="006C3EB5">
        <w:rPr>
          <w:spacing w:val="4"/>
        </w:rPr>
        <w:t>i</w:t>
      </w:r>
      <w:r w:rsidRPr="006C3EB5">
        <w:t>n</w:t>
      </w:r>
      <w:r w:rsidRPr="006C3EB5">
        <w:rPr>
          <w:spacing w:val="4"/>
        </w:rPr>
        <w:t xml:space="preserve"> </w:t>
      </w:r>
      <w:r w:rsidRPr="006C3EB5">
        <w:t>a</w:t>
      </w:r>
      <w:r w:rsidRPr="006C3EB5">
        <w:rPr>
          <w:spacing w:val="7"/>
        </w:rPr>
        <w:t xml:space="preserve"> </w:t>
      </w:r>
      <w:r w:rsidRPr="006C3EB5">
        <w:rPr>
          <w:spacing w:val="3"/>
        </w:rPr>
        <w:t>p</w:t>
      </w:r>
      <w:r w:rsidRPr="006C3EB5">
        <w:rPr>
          <w:spacing w:val="6"/>
        </w:rPr>
        <w:t>o</w:t>
      </w:r>
      <w:r w:rsidRPr="006C3EB5">
        <w:rPr>
          <w:spacing w:val="4"/>
        </w:rPr>
        <w:t>lit</w:t>
      </w:r>
      <w:r w:rsidRPr="006C3EB5">
        <w:t>e</w:t>
      </w:r>
      <w:r w:rsidRPr="006C3EB5">
        <w:rPr>
          <w:spacing w:val="20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1"/>
        </w:rPr>
        <w:t>n</w:t>
      </w:r>
      <w:r w:rsidRPr="006C3EB5">
        <w:t xml:space="preserve">d </w:t>
      </w:r>
      <w:r w:rsidRPr="006C3EB5">
        <w:rPr>
          <w:spacing w:val="5"/>
        </w:rPr>
        <w:t>c</w:t>
      </w:r>
      <w:r w:rsidRPr="006C3EB5">
        <w:rPr>
          <w:spacing w:val="6"/>
        </w:rPr>
        <w:t>o</w:t>
      </w:r>
      <w:r w:rsidRPr="006C3EB5">
        <w:rPr>
          <w:spacing w:val="3"/>
        </w:rPr>
        <w:t>u</w:t>
      </w:r>
      <w:r w:rsidRPr="006C3EB5">
        <w:rPr>
          <w:spacing w:val="5"/>
        </w:rPr>
        <w:t>r</w:t>
      </w:r>
      <w:r w:rsidRPr="006C3EB5">
        <w:rPr>
          <w:spacing w:val="2"/>
        </w:rPr>
        <w:t>t</w:t>
      </w:r>
      <w:r w:rsidRPr="006C3EB5">
        <w:rPr>
          <w:spacing w:val="5"/>
        </w:rPr>
        <w:t>e</w:t>
      </w:r>
      <w:r w:rsidRPr="006C3EB5">
        <w:rPr>
          <w:spacing w:val="6"/>
        </w:rPr>
        <w:t>o</w:t>
      </w:r>
      <w:r w:rsidRPr="006C3EB5">
        <w:rPr>
          <w:spacing w:val="3"/>
        </w:rPr>
        <w:t>u</w:t>
      </w:r>
      <w:r w:rsidRPr="006C3EB5">
        <w:t>s</w:t>
      </w:r>
      <w:r w:rsidRPr="006C3EB5">
        <w:rPr>
          <w:spacing w:val="-1"/>
        </w:rPr>
        <w:t xml:space="preserve"> </w:t>
      </w:r>
      <w:r w:rsidRPr="006C3EB5">
        <w:rPr>
          <w:spacing w:val="1"/>
        </w:rPr>
        <w:t>m</w:t>
      </w:r>
      <w:r w:rsidRPr="006C3EB5">
        <w:rPr>
          <w:spacing w:val="5"/>
        </w:rPr>
        <w:t>a</w:t>
      </w:r>
      <w:r w:rsidRPr="006C3EB5">
        <w:rPr>
          <w:spacing w:val="3"/>
        </w:rPr>
        <w:t>nn</w:t>
      </w:r>
      <w:r w:rsidRPr="006C3EB5">
        <w:rPr>
          <w:spacing w:val="5"/>
        </w:rPr>
        <w:t>er</w:t>
      </w:r>
      <w:r w:rsidRPr="006C3EB5">
        <w:t>.</w:t>
      </w:r>
      <w:r w:rsidRPr="006C3EB5">
        <w:rPr>
          <w:spacing w:val="3"/>
        </w:rPr>
        <w:t xml:space="preserve"> </w:t>
      </w:r>
      <w:r w:rsidRPr="006C3EB5">
        <w:rPr>
          <w:spacing w:val="2"/>
        </w:rPr>
        <w:t>A</w:t>
      </w:r>
      <w:r w:rsidRPr="006C3EB5">
        <w:rPr>
          <w:spacing w:val="6"/>
        </w:rPr>
        <w:t>b</w:t>
      </w:r>
      <w:r w:rsidRPr="006C3EB5">
        <w:rPr>
          <w:spacing w:val="4"/>
        </w:rPr>
        <w:t>l</w:t>
      </w:r>
      <w:r w:rsidRPr="006C3EB5">
        <w:t>e</w:t>
      </w:r>
      <w:r w:rsidRPr="006C3EB5">
        <w:rPr>
          <w:spacing w:val="4"/>
        </w:rPr>
        <w:t xml:space="preserve"> t</w:t>
      </w:r>
      <w:r w:rsidRPr="006C3EB5">
        <w:t>o</w:t>
      </w:r>
      <w:r w:rsidRPr="006C3EB5">
        <w:rPr>
          <w:spacing w:val="6"/>
        </w:rPr>
        <w:t xml:space="preserve"> </w:t>
      </w:r>
      <w:r w:rsidRPr="006C3EB5">
        <w:rPr>
          <w:spacing w:val="2"/>
        </w:rPr>
        <w:t>w</w:t>
      </w:r>
      <w:r w:rsidRPr="006C3EB5">
        <w:rPr>
          <w:spacing w:val="6"/>
        </w:rPr>
        <w:t>o</w:t>
      </w:r>
      <w:r w:rsidRPr="006C3EB5">
        <w:rPr>
          <w:spacing w:val="5"/>
        </w:rPr>
        <w:t>r</w:t>
      </w:r>
      <w:r w:rsidRPr="006C3EB5">
        <w:t>k</w:t>
      </w:r>
      <w:r w:rsidRPr="006C3EB5">
        <w:rPr>
          <w:spacing w:val="2"/>
        </w:rPr>
        <w:t xml:space="preserve"> </w:t>
      </w:r>
      <w:r w:rsidRPr="006C3EB5">
        <w:rPr>
          <w:spacing w:val="4"/>
        </w:rPr>
        <w:t>t</w:t>
      </w:r>
      <w:r w:rsidRPr="006C3EB5">
        <w:t>o</w:t>
      </w:r>
      <w:r w:rsidRPr="006C3EB5">
        <w:rPr>
          <w:spacing w:val="6"/>
        </w:rPr>
        <w:t xml:space="preserve"> </w:t>
      </w:r>
      <w:r w:rsidRPr="006C3EB5">
        <w:rPr>
          <w:spacing w:val="5"/>
        </w:rPr>
        <w:t>a</w:t>
      </w:r>
      <w:r w:rsidRPr="006C3EB5">
        <w:t>n</w:t>
      </w:r>
      <w:r w:rsidRPr="006C3EB5">
        <w:rPr>
          <w:spacing w:val="4"/>
        </w:rPr>
        <w:t xml:space="preserve"> </w:t>
      </w:r>
      <w:r w:rsidRPr="006C3EB5">
        <w:rPr>
          <w:spacing w:val="5"/>
        </w:rPr>
        <w:t>e</w:t>
      </w:r>
      <w:r w:rsidRPr="006C3EB5">
        <w:rPr>
          <w:spacing w:val="3"/>
        </w:rPr>
        <w:t>x</w:t>
      </w:r>
      <w:r w:rsidRPr="006C3EB5">
        <w:rPr>
          <w:spacing w:val="5"/>
        </w:rPr>
        <w:t>ce</w:t>
      </w:r>
      <w:r w:rsidRPr="006C3EB5">
        <w:rPr>
          <w:spacing w:val="4"/>
        </w:rPr>
        <w:t>l</w:t>
      </w:r>
      <w:r w:rsidRPr="006C3EB5">
        <w:rPr>
          <w:spacing w:val="2"/>
        </w:rPr>
        <w:t>l</w:t>
      </w:r>
      <w:r w:rsidRPr="006C3EB5">
        <w:rPr>
          <w:spacing w:val="5"/>
        </w:rPr>
        <w:t>e</w:t>
      </w:r>
      <w:r w:rsidRPr="006C3EB5">
        <w:rPr>
          <w:spacing w:val="3"/>
        </w:rPr>
        <w:t>n</w:t>
      </w:r>
      <w:r w:rsidRPr="006C3EB5">
        <w:t>t</w:t>
      </w:r>
      <w:r w:rsidRPr="006C3EB5">
        <w:rPr>
          <w:spacing w:val="2"/>
        </w:rPr>
        <w:t xml:space="preserve"> </w:t>
      </w:r>
      <w:r w:rsidRPr="006C3EB5">
        <w:rPr>
          <w:spacing w:val="4"/>
        </w:rPr>
        <w:t>st</w:t>
      </w:r>
      <w:r w:rsidRPr="006C3EB5">
        <w:rPr>
          <w:spacing w:val="5"/>
        </w:rPr>
        <w:t>a</w:t>
      </w:r>
      <w:r w:rsidRPr="006C3EB5">
        <w:rPr>
          <w:spacing w:val="1"/>
        </w:rPr>
        <w:t>n</w:t>
      </w:r>
      <w:r w:rsidRPr="006C3EB5">
        <w:rPr>
          <w:spacing w:val="6"/>
        </w:rPr>
        <w:t>d</w:t>
      </w:r>
      <w:r w:rsidRPr="006C3EB5">
        <w:rPr>
          <w:spacing w:val="3"/>
        </w:rPr>
        <w:t>a</w:t>
      </w:r>
      <w:r w:rsidRPr="006C3EB5">
        <w:rPr>
          <w:spacing w:val="5"/>
        </w:rPr>
        <w:t>r</w:t>
      </w:r>
      <w:r w:rsidRPr="006C3EB5">
        <w:t>d</w:t>
      </w:r>
      <w:r w:rsidRPr="006C3EB5">
        <w:rPr>
          <w:spacing w:val="-1"/>
        </w:rPr>
        <w:t xml:space="preserve"> </w:t>
      </w:r>
      <w:r w:rsidRPr="006C3EB5">
        <w:rPr>
          <w:spacing w:val="3"/>
        </w:rPr>
        <w:t>un</w:t>
      </w:r>
      <w:r w:rsidRPr="006C3EB5">
        <w:rPr>
          <w:spacing w:val="6"/>
        </w:rPr>
        <w:t>d</w:t>
      </w:r>
      <w:r w:rsidRPr="006C3EB5">
        <w:rPr>
          <w:spacing w:val="5"/>
        </w:rPr>
        <w:t>e</w:t>
      </w:r>
      <w:r w:rsidRPr="006C3EB5">
        <w:t>r</w:t>
      </w:r>
      <w:r w:rsidRPr="006C3EB5">
        <w:rPr>
          <w:spacing w:val="3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6"/>
        </w:rPr>
        <w:t>o</w:t>
      </w:r>
      <w:r w:rsidRPr="006C3EB5">
        <w:rPr>
          <w:spacing w:val="3"/>
        </w:rPr>
        <w:t>n</w:t>
      </w:r>
      <w:r w:rsidRPr="006C3EB5">
        <w:rPr>
          <w:spacing w:val="4"/>
        </w:rPr>
        <w:t>s</w:t>
      </w:r>
      <w:r w:rsidRPr="006C3EB5">
        <w:rPr>
          <w:spacing w:val="2"/>
        </w:rPr>
        <w:t>i</w:t>
      </w:r>
      <w:r w:rsidRPr="006C3EB5">
        <w:rPr>
          <w:spacing w:val="6"/>
        </w:rPr>
        <w:t>d</w:t>
      </w:r>
      <w:r w:rsidRPr="006C3EB5">
        <w:rPr>
          <w:spacing w:val="3"/>
        </w:rPr>
        <w:t>e</w:t>
      </w:r>
      <w:r w:rsidRPr="006C3EB5">
        <w:rPr>
          <w:spacing w:val="5"/>
        </w:rPr>
        <w:t>r</w:t>
      </w:r>
      <w:r w:rsidRPr="006C3EB5">
        <w:rPr>
          <w:spacing w:val="3"/>
        </w:rPr>
        <w:t>a</w:t>
      </w:r>
      <w:r w:rsidRPr="006C3EB5">
        <w:rPr>
          <w:spacing w:val="6"/>
        </w:rPr>
        <w:t>b</w:t>
      </w:r>
      <w:r w:rsidRPr="006C3EB5">
        <w:rPr>
          <w:spacing w:val="4"/>
        </w:rPr>
        <w:t>l</w:t>
      </w:r>
      <w:r w:rsidRPr="006C3EB5">
        <w:t>e</w:t>
      </w:r>
      <w:r w:rsidRPr="006C3EB5">
        <w:rPr>
          <w:spacing w:val="-2"/>
        </w:rPr>
        <w:t xml:space="preserve"> </w:t>
      </w:r>
      <w:r w:rsidRPr="006C3EB5">
        <w:rPr>
          <w:spacing w:val="3"/>
        </w:rPr>
        <w:t>p</w:t>
      </w:r>
      <w:r w:rsidRPr="006C3EB5">
        <w:rPr>
          <w:spacing w:val="5"/>
        </w:rPr>
        <w:t>re</w:t>
      </w:r>
      <w:r w:rsidRPr="006C3EB5">
        <w:rPr>
          <w:spacing w:val="4"/>
        </w:rPr>
        <w:t>ss</w:t>
      </w:r>
      <w:r w:rsidRPr="006C3EB5">
        <w:rPr>
          <w:spacing w:val="3"/>
        </w:rPr>
        <w:t>ur</w:t>
      </w:r>
      <w:r w:rsidRPr="006C3EB5">
        <w:t xml:space="preserve">e </w:t>
      </w:r>
      <w:r w:rsidRPr="006C3EB5">
        <w:rPr>
          <w:spacing w:val="2"/>
        </w:rPr>
        <w:t>w</w:t>
      </w:r>
      <w:r w:rsidRPr="006C3EB5">
        <w:rPr>
          <w:spacing w:val="3"/>
        </w:rPr>
        <w:t>h</w:t>
      </w:r>
      <w:r w:rsidRPr="006C3EB5">
        <w:rPr>
          <w:spacing w:val="4"/>
        </w:rPr>
        <w:t>ils</w:t>
      </w:r>
      <w:r w:rsidRPr="006C3EB5">
        <w:t>t</w:t>
      </w:r>
      <w:r w:rsidRPr="006C3EB5">
        <w:rPr>
          <w:spacing w:val="4"/>
        </w:rPr>
        <w:t xml:space="preserve"> </w:t>
      </w:r>
      <w:r w:rsidRPr="006C3EB5">
        <w:rPr>
          <w:spacing w:val="6"/>
        </w:rPr>
        <w:t>p</w:t>
      </w:r>
      <w:r w:rsidRPr="006C3EB5">
        <w:rPr>
          <w:spacing w:val="5"/>
        </w:rPr>
        <w:t>re</w:t>
      </w:r>
      <w:r w:rsidRPr="006C3EB5">
        <w:rPr>
          <w:spacing w:val="2"/>
        </w:rPr>
        <w:t>s</w:t>
      </w:r>
      <w:r w:rsidRPr="006C3EB5">
        <w:rPr>
          <w:spacing w:val="5"/>
        </w:rPr>
        <w:t>e</w:t>
      </w:r>
      <w:r w:rsidRPr="006C3EB5">
        <w:rPr>
          <w:spacing w:val="3"/>
        </w:rPr>
        <w:t>n</w:t>
      </w:r>
      <w:r w:rsidRPr="006C3EB5">
        <w:rPr>
          <w:spacing w:val="4"/>
        </w:rPr>
        <w:t>ti</w:t>
      </w:r>
      <w:r w:rsidRPr="006C3EB5">
        <w:rPr>
          <w:spacing w:val="3"/>
        </w:rPr>
        <w:t>n</w:t>
      </w:r>
      <w:r w:rsidRPr="006C3EB5">
        <w:t>g a</w:t>
      </w:r>
      <w:r w:rsidRPr="006C3EB5">
        <w:rPr>
          <w:spacing w:val="7"/>
        </w:rPr>
        <w:t xml:space="preserve"> </w:t>
      </w:r>
      <w:r w:rsidRPr="006C3EB5">
        <w:rPr>
          <w:spacing w:val="3"/>
        </w:rPr>
        <w:t>p</w:t>
      </w:r>
      <w:r w:rsidRPr="006C3EB5">
        <w:rPr>
          <w:spacing w:val="6"/>
        </w:rPr>
        <w:t>o</w:t>
      </w:r>
      <w:r w:rsidRPr="006C3EB5">
        <w:rPr>
          <w:spacing w:val="4"/>
        </w:rPr>
        <w:t>siti</w:t>
      </w:r>
      <w:r w:rsidRPr="006C3EB5">
        <w:rPr>
          <w:spacing w:val="3"/>
        </w:rPr>
        <w:t>v</w:t>
      </w:r>
      <w:r w:rsidRPr="006C3EB5">
        <w:t>e</w:t>
      </w:r>
      <w:r w:rsidRPr="006C3EB5">
        <w:rPr>
          <w:spacing w:val="2"/>
        </w:rPr>
        <w:t xml:space="preserve"> i</w:t>
      </w:r>
      <w:r w:rsidRPr="006C3EB5">
        <w:rPr>
          <w:spacing w:val="1"/>
        </w:rPr>
        <w:t>m</w:t>
      </w:r>
      <w:r w:rsidRPr="006C3EB5">
        <w:rPr>
          <w:spacing w:val="5"/>
        </w:rPr>
        <w:t>a</w:t>
      </w:r>
      <w:r w:rsidRPr="006C3EB5">
        <w:rPr>
          <w:spacing w:val="3"/>
        </w:rPr>
        <w:t>g</w:t>
      </w:r>
      <w:r w:rsidRPr="006C3EB5">
        <w:t>e</w:t>
      </w:r>
      <w:r w:rsidRPr="006C3EB5">
        <w:rPr>
          <w:spacing w:val="5"/>
        </w:rPr>
        <w:t xml:space="preserve"> </w:t>
      </w:r>
      <w:r w:rsidRPr="006C3EB5">
        <w:rPr>
          <w:spacing w:val="4"/>
        </w:rPr>
        <w:t>t</w:t>
      </w:r>
      <w:r w:rsidRPr="006C3EB5">
        <w:t>o</w:t>
      </w:r>
      <w:r w:rsidRPr="006C3EB5">
        <w:rPr>
          <w:spacing w:val="9"/>
        </w:rPr>
        <w:t xml:space="preserve"> </w:t>
      </w:r>
      <w:r w:rsidRPr="006C3EB5">
        <w:rPr>
          <w:spacing w:val="3"/>
        </w:rPr>
        <w:t>o</w:t>
      </w:r>
      <w:r w:rsidRPr="006C3EB5">
        <w:rPr>
          <w:spacing w:val="4"/>
        </w:rPr>
        <w:t>t</w:t>
      </w:r>
      <w:r w:rsidRPr="006C3EB5">
        <w:rPr>
          <w:spacing w:val="3"/>
        </w:rPr>
        <w:t>h</w:t>
      </w:r>
      <w:r w:rsidRPr="006C3EB5">
        <w:rPr>
          <w:spacing w:val="5"/>
        </w:rPr>
        <w:t>er</w:t>
      </w:r>
      <w:r w:rsidRPr="006C3EB5">
        <w:rPr>
          <w:spacing w:val="2"/>
        </w:rPr>
        <w:t>s</w:t>
      </w:r>
      <w:r w:rsidRPr="006C3EB5">
        <w:t>.</w:t>
      </w:r>
    </w:p>
    <w:p w14:paraId="1428165D" w14:textId="77777777" w:rsidR="00037C5D" w:rsidRPr="006C3EB5" w:rsidRDefault="006C3EB5">
      <w:pPr>
        <w:spacing w:before="74" w:line="272" w:lineRule="auto"/>
        <w:ind w:right="378"/>
      </w:pPr>
      <w:r w:rsidRPr="006C3EB5">
        <w:rPr>
          <w:spacing w:val="5"/>
        </w:rPr>
        <w:t>Kee</w:t>
      </w:r>
      <w:r w:rsidRPr="006C3EB5">
        <w:t>n</w:t>
      </w:r>
      <w:r w:rsidRPr="006C3EB5">
        <w:rPr>
          <w:spacing w:val="4"/>
        </w:rPr>
        <w:t xml:space="preserve"> </w:t>
      </w:r>
      <w:r w:rsidRPr="006C3EB5">
        <w:rPr>
          <w:spacing w:val="2"/>
        </w:rPr>
        <w:t>t</w:t>
      </w:r>
      <w:r w:rsidRPr="006C3EB5">
        <w:t>o</w:t>
      </w:r>
      <w:r w:rsidRPr="006C3EB5">
        <w:rPr>
          <w:spacing w:val="9"/>
        </w:rPr>
        <w:t xml:space="preserve"> </w:t>
      </w:r>
      <w:r w:rsidRPr="006C3EB5">
        <w:rPr>
          <w:spacing w:val="3"/>
        </w:rPr>
        <w:t>f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d</w:t>
      </w:r>
      <w:r w:rsidRPr="006C3EB5">
        <w:rPr>
          <w:spacing w:val="5"/>
        </w:rPr>
        <w:t xml:space="preserve"> </w:t>
      </w:r>
      <w:r w:rsidRPr="006C3EB5">
        <w:t>a</w:t>
      </w:r>
      <w:r w:rsidRPr="006C3EB5">
        <w:rPr>
          <w:spacing w:val="7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3"/>
        </w:rPr>
        <w:t>h</w:t>
      </w:r>
      <w:r w:rsidRPr="006C3EB5">
        <w:rPr>
          <w:spacing w:val="5"/>
        </w:rPr>
        <w:t>a</w:t>
      </w:r>
      <w:r w:rsidRPr="006C3EB5">
        <w:rPr>
          <w:spacing w:val="4"/>
        </w:rPr>
        <w:t>l</w:t>
      </w:r>
      <w:r w:rsidRPr="006C3EB5">
        <w:rPr>
          <w:spacing w:val="2"/>
        </w:rPr>
        <w:t>l</w:t>
      </w:r>
      <w:r w:rsidRPr="006C3EB5">
        <w:rPr>
          <w:spacing w:val="5"/>
        </w:rPr>
        <w:t>e</w:t>
      </w:r>
      <w:r w:rsidRPr="006C3EB5">
        <w:rPr>
          <w:spacing w:val="3"/>
        </w:rPr>
        <w:t>ng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-1"/>
        </w:rPr>
        <w:t xml:space="preserve"> </w:t>
      </w:r>
      <w:r w:rsidRPr="006C3EB5">
        <w:rPr>
          <w:spacing w:val="3"/>
        </w:rPr>
        <w:t>p</w:t>
      </w:r>
      <w:r w:rsidRPr="006C3EB5">
        <w:rPr>
          <w:spacing w:val="6"/>
        </w:rPr>
        <w:t>o</w:t>
      </w:r>
      <w:r w:rsidRPr="006C3EB5">
        <w:rPr>
          <w:spacing w:val="4"/>
        </w:rPr>
        <w:t>sit</w:t>
      </w:r>
      <w:r w:rsidRPr="006C3EB5">
        <w:rPr>
          <w:spacing w:val="2"/>
        </w:rPr>
        <w:t>i</w:t>
      </w:r>
      <w:r w:rsidRPr="006C3EB5">
        <w:rPr>
          <w:spacing w:val="6"/>
        </w:rPr>
        <w:t>o</w:t>
      </w:r>
      <w:r w:rsidRPr="006C3EB5">
        <w:t>n</w:t>
      </w:r>
      <w:r w:rsidRPr="006C3EB5">
        <w:rPr>
          <w:spacing w:val="2"/>
        </w:rPr>
        <w:t xml:space="preserve"> </w:t>
      </w:r>
      <w:r w:rsidRPr="006C3EB5">
        <w:t>w</w:t>
      </w:r>
      <w:r w:rsidRPr="006C3EB5">
        <w:rPr>
          <w:spacing w:val="5"/>
        </w:rPr>
        <w:t>i</w:t>
      </w:r>
      <w:r w:rsidRPr="006C3EB5">
        <w:rPr>
          <w:spacing w:val="4"/>
        </w:rPr>
        <w:t>t</w:t>
      </w:r>
      <w:r w:rsidRPr="006C3EB5">
        <w:rPr>
          <w:spacing w:val="3"/>
        </w:rPr>
        <w:t>h</w:t>
      </w:r>
      <w:r w:rsidRPr="006C3EB5">
        <w:rPr>
          <w:spacing w:val="4"/>
        </w:rPr>
        <w:t>i</w:t>
      </w:r>
      <w:r w:rsidRPr="006C3EB5">
        <w:t>n</w:t>
      </w:r>
      <w:r w:rsidRPr="006C3EB5">
        <w:rPr>
          <w:spacing w:val="3"/>
        </w:rPr>
        <w:t xml:space="preserve"> </w:t>
      </w:r>
      <w:r w:rsidRPr="006C3EB5">
        <w:t>a</w:t>
      </w:r>
      <w:r w:rsidRPr="006C3EB5">
        <w:rPr>
          <w:spacing w:val="9"/>
        </w:rPr>
        <w:t xml:space="preserve"> </w:t>
      </w:r>
      <w:r w:rsidRPr="006C3EB5">
        <w:rPr>
          <w:spacing w:val="5"/>
        </w:rPr>
        <w:t>re</w:t>
      </w:r>
      <w:r w:rsidRPr="006C3EB5">
        <w:rPr>
          <w:spacing w:val="2"/>
        </w:rPr>
        <w:t>s</w:t>
      </w:r>
      <w:r w:rsidRPr="006C3EB5">
        <w:rPr>
          <w:spacing w:val="6"/>
        </w:rPr>
        <w:t>po</w:t>
      </w:r>
      <w:r w:rsidRPr="006C3EB5">
        <w:rPr>
          <w:spacing w:val="3"/>
        </w:rPr>
        <w:t>n</w:t>
      </w:r>
      <w:r w:rsidRPr="006C3EB5">
        <w:rPr>
          <w:spacing w:val="4"/>
        </w:rPr>
        <w:t>s</w:t>
      </w:r>
      <w:r w:rsidRPr="006C3EB5">
        <w:rPr>
          <w:spacing w:val="2"/>
        </w:rPr>
        <w:t>i</w:t>
      </w:r>
      <w:r w:rsidRPr="006C3EB5">
        <w:rPr>
          <w:spacing w:val="6"/>
        </w:rPr>
        <w:t>b</w:t>
      </w:r>
      <w:r w:rsidRPr="006C3EB5">
        <w:rPr>
          <w:spacing w:val="4"/>
        </w:rPr>
        <w:t>l</w:t>
      </w:r>
      <w:r w:rsidRPr="006C3EB5">
        <w:t>e</w:t>
      </w:r>
      <w:r w:rsidRPr="006C3EB5">
        <w:rPr>
          <w:spacing w:val="-4"/>
        </w:rPr>
        <w:t xml:space="preserve"> </w:t>
      </w:r>
      <w:r w:rsidRPr="006C3EB5">
        <w:rPr>
          <w:spacing w:val="5"/>
        </w:rPr>
        <w:t>e</w:t>
      </w:r>
      <w:r w:rsidRPr="006C3EB5">
        <w:rPr>
          <w:spacing w:val="1"/>
        </w:rPr>
        <w:t>m</w:t>
      </w:r>
      <w:r w:rsidRPr="006C3EB5">
        <w:rPr>
          <w:spacing w:val="6"/>
        </w:rPr>
        <w:t>p</w:t>
      </w:r>
      <w:r w:rsidRPr="006C3EB5">
        <w:rPr>
          <w:spacing w:val="4"/>
        </w:rPr>
        <w:t>l</w:t>
      </w:r>
      <w:r w:rsidRPr="006C3EB5">
        <w:rPr>
          <w:spacing w:val="6"/>
        </w:rPr>
        <w:t>o</w:t>
      </w:r>
      <w:r w:rsidRPr="006C3EB5">
        <w:rPr>
          <w:spacing w:val="1"/>
        </w:rPr>
        <w:t>y</w:t>
      </w:r>
      <w:r w:rsidRPr="006C3EB5">
        <w:rPr>
          <w:spacing w:val="5"/>
        </w:rPr>
        <w:t>e</w:t>
      </w:r>
      <w:r w:rsidRPr="006C3EB5">
        <w:t>r</w:t>
      </w:r>
      <w:r w:rsidRPr="006C3EB5">
        <w:rPr>
          <w:spacing w:val="2"/>
        </w:rPr>
        <w:t xml:space="preserve"> w</w:t>
      </w:r>
      <w:r w:rsidRPr="006C3EB5">
        <w:rPr>
          <w:spacing w:val="3"/>
        </w:rPr>
        <w:t>h</w:t>
      </w:r>
      <w:r w:rsidRPr="006C3EB5">
        <w:rPr>
          <w:spacing w:val="5"/>
        </w:rPr>
        <w:t>er</w:t>
      </w:r>
      <w:r w:rsidRPr="006C3EB5">
        <w:t>e</w:t>
      </w:r>
      <w:r w:rsidRPr="006C3EB5">
        <w:rPr>
          <w:spacing w:val="3"/>
        </w:rPr>
        <w:t xml:space="preserve"> </w:t>
      </w:r>
      <w:r w:rsidRPr="006C3EB5">
        <w:t>I</w:t>
      </w:r>
      <w:r w:rsidRPr="006C3EB5">
        <w:rPr>
          <w:spacing w:val="9"/>
        </w:rPr>
        <w:t xml:space="preserve"> </w:t>
      </w:r>
      <w:r w:rsidRPr="006C3EB5">
        <w:t>w</w:t>
      </w:r>
      <w:r w:rsidRPr="006C3EB5">
        <w:rPr>
          <w:spacing w:val="5"/>
        </w:rPr>
        <w:t>i</w:t>
      </w:r>
      <w:r w:rsidRPr="006C3EB5">
        <w:rPr>
          <w:spacing w:val="4"/>
        </w:rPr>
        <w:t>l</w:t>
      </w:r>
      <w:r w:rsidRPr="006C3EB5">
        <w:t>l</w:t>
      </w:r>
      <w:r w:rsidRPr="006C3EB5">
        <w:rPr>
          <w:spacing w:val="6"/>
        </w:rPr>
        <w:t xml:space="preserve"> b</w:t>
      </w:r>
      <w:r w:rsidRPr="006C3EB5">
        <w:t xml:space="preserve">e </w:t>
      </w:r>
      <w:r w:rsidRPr="006C3EB5">
        <w:rPr>
          <w:spacing w:val="5"/>
        </w:rPr>
        <w:t>a</w:t>
      </w:r>
      <w:r w:rsidRPr="006C3EB5">
        <w:rPr>
          <w:spacing w:val="6"/>
        </w:rPr>
        <w:t>b</w:t>
      </w:r>
      <w:r w:rsidRPr="006C3EB5">
        <w:rPr>
          <w:spacing w:val="2"/>
        </w:rPr>
        <w:t>l</w:t>
      </w:r>
      <w:r w:rsidRPr="006C3EB5">
        <w:t>e</w:t>
      </w:r>
      <w:r w:rsidRPr="006C3EB5">
        <w:rPr>
          <w:spacing w:val="7"/>
        </w:rPr>
        <w:t xml:space="preserve"> </w:t>
      </w:r>
      <w:r w:rsidRPr="006C3EB5">
        <w:rPr>
          <w:spacing w:val="2"/>
        </w:rPr>
        <w:t>t</w:t>
      </w:r>
      <w:r w:rsidRPr="006C3EB5">
        <w:t>o</w:t>
      </w:r>
      <w:r w:rsidRPr="006C3EB5">
        <w:rPr>
          <w:spacing w:val="6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6"/>
        </w:rPr>
        <w:t>o</w:t>
      </w:r>
      <w:r w:rsidRPr="006C3EB5">
        <w:rPr>
          <w:spacing w:val="3"/>
        </w:rPr>
        <w:t>n</w:t>
      </w:r>
      <w:r w:rsidRPr="006C3EB5">
        <w:rPr>
          <w:spacing w:val="4"/>
        </w:rPr>
        <w:t>ti</w:t>
      </w:r>
      <w:r w:rsidRPr="006C3EB5">
        <w:rPr>
          <w:spacing w:val="3"/>
        </w:rPr>
        <w:t>nu</w:t>
      </w:r>
      <w:r w:rsidRPr="006C3EB5">
        <w:t>e</w:t>
      </w:r>
      <w:r w:rsidRPr="006C3EB5">
        <w:rPr>
          <w:spacing w:val="1"/>
        </w:rPr>
        <w:t xml:space="preserve"> </w:t>
      </w:r>
      <w:r w:rsidRPr="006C3EB5">
        <w:rPr>
          <w:spacing w:val="4"/>
        </w:rPr>
        <w:t>t</w:t>
      </w:r>
      <w:r w:rsidRPr="006C3EB5">
        <w:t>o</w:t>
      </w:r>
      <w:r w:rsidRPr="006C3EB5">
        <w:rPr>
          <w:spacing w:val="6"/>
        </w:rPr>
        <w:t xml:space="preserve"> </w:t>
      </w:r>
      <w:r w:rsidRPr="006C3EB5">
        <w:rPr>
          <w:spacing w:val="4"/>
        </w:rPr>
        <w:t>i</w:t>
      </w:r>
      <w:r w:rsidRPr="006C3EB5">
        <w:rPr>
          <w:spacing w:val="3"/>
        </w:rPr>
        <w:t>nc</w:t>
      </w:r>
      <w:r w:rsidRPr="006C3EB5">
        <w:rPr>
          <w:spacing w:val="5"/>
        </w:rPr>
        <w:t>rea</w:t>
      </w:r>
      <w:r w:rsidRPr="006C3EB5">
        <w:rPr>
          <w:spacing w:val="2"/>
        </w:rPr>
        <w:t>s</w:t>
      </w:r>
      <w:r w:rsidRPr="006C3EB5">
        <w:t>e</w:t>
      </w:r>
      <w:r w:rsidRPr="006C3EB5">
        <w:rPr>
          <w:spacing w:val="1"/>
        </w:rPr>
        <w:t xml:space="preserve"> </w:t>
      </w:r>
      <w:r w:rsidRPr="006C3EB5">
        <w:rPr>
          <w:spacing w:val="3"/>
        </w:rPr>
        <w:t>m</w:t>
      </w:r>
      <w:r w:rsidRPr="006C3EB5">
        <w:t>y</w:t>
      </w:r>
      <w:r w:rsidRPr="006C3EB5">
        <w:rPr>
          <w:spacing w:val="5"/>
        </w:rPr>
        <w:t xml:space="preserve"> </w:t>
      </w:r>
      <w:r w:rsidRPr="006C3EB5">
        <w:rPr>
          <w:spacing w:val="2"/>
        </w:rPr>
        <w:t>w</w:t>
      </w:r>
      <w:r w:rsidRPr="006C3EB5">
        <w:rPr>
          <w:spacing w:val="6"/>
        </w:rPr>
        <w:t>o</w:t>
      </w:r>
      <w:r w:rsidRPr="006C3EB5">
        <w:rPr>
          <w:spacing w:val="5"/>
        </w:rPr>
        <w:t>r</w:t>
      </w:r>
      <w:r w:rsidRPr="006C3EB5">
        <w:t>k</w:t>
      </w:r>
      <w:r w:rsidRPr="006C3EB5">
        <w:rPr>
          <w:spacing w:val="4"/>
        </w:rPr>
        <w:t xml:space="preserve"> </w:t>
      </w:r>
      <w:r w:rsidRPr="006C3EB5">
        <w:rPr>
          <w:spacing w:val="5"/>
        </w:rPr>
        <w:t>e</w:t>
      </w:r>
      <w:r w:rsidRPr="006C3EB5">
        <w:rPr>
          <w:spacing w:val="12"/>
        </w:rPr>
        <w:t>x</w:t>
      </w:r>
      <w:r w:rsidRPr="006C3EB5">
        <w:rPr>
          <w:spacing w:val="6"/>
        </w:rPr>
        <w:t>p</w:t>
      </w:r>
      <w:r w:rsidRPr="006C3EB5">
        <w:rPr>
          <w:spacing w:val="3"/>
        </w:rPr>
        <w:t>e</w:t>
      </w:r>
      <w:r w:rsidRPr="006C3EB5">
        <w:rPr>
          <w:spacing w:val="5"/>
        </w:rPr>
        <w:t>r</w:t>
      </w:r>
      <w:r w:rsidRPr="006C3EB5">
        <w:rPr>
          <w:spacing w:val="4"/>
        </w:rPr>
        <w:t>i</w:t>
      </w:r>
      <w:r w:rsidRPr="006C3EB5">
        <w:rPr>
          <w:spacing w:val="5"/>
        </w:rPr>
        <w:t>e</w:t>
      </w:r>
      <w:r w:rsidRPr="006C3EB5">
        <w:rPr>
          <w:spacing w:val="3"/>
        </w:rPr>
        <w:t>nc</w:t>
      </w:r>
      <w:r w:rsidRPr="006C3EB5">
        <w:t>e</w:t>
      </w:r>
      <w:r w:rsidRPr="006C3EB5">
        <w:rPr>
          <w:spacing w:val="1"/>
        </w:rPr>
        <w:t xml:space="preserve"> </w:t>
      </w:r>
      <w:r w:rsidRPr="006C3EB5">
        <w:t>&amp;</w:t>
      </w:r>
      <w:r w:rsidRPr="006C3EB5">
        <w:rPr>
          <w:spacing w:val="4"/>
        </w:rPr>
        <w:t xml:space="preserve"> </w:t>
      </w:r>
      <w:r w:rsidRPr="006C3EB5">
        <w:rPr>
          <w:spacing w:val="6"/>
        </w:rPr>
        <w:t>d</w:t>
      </w:r>
      <w:r w:rsidRPr="006C3EB5">
        <w:rPr>
          <w:spacing w:val="5"/>
        </w:rPr>
        <w:t>e</w:t>
      </w:r>
      <w:r w:rsidRPr="006C3EB5">
        <w:rPr>
          <w:spacing w:val="3"/>
        </w:rPr>
        <w:t>v</w:t>
      </w:r>
      <w:r w:rsidRPr="006C3EB5">
        <w:rPr>
          <w:spacing w:val="5"/>
        </w:rPr>
        <w:t>e</w:t>
      </w:r>
      <w:r w:rsidRPr="006C3EB5">
        <w:rPr>
          <w:spacing w:val="2"/>
        </w:rPr>
        <w:t>l</w:t>
      </w:r>
      <w:r w:rsidRPr="006C3EB5">
        <w:rPr>
          <w:spacing w:val="6"/>
        </w:rPr>
        <w:t>o</w:t>
      </w:r>
      <w:r w:rsidRPr="006C3EB5">
        <w:t>p</w:t>
      </w:r>
      <w:r w:rsidRPr="006C3EB5">
        <w:rPr>
          <w:spacing w:val="2"/>
        </w:rPr>
        <w:t xml:space="preserve"> </w:t>
      </w:r>
      <w:r w:rsidRPr="006C3EB5">
        <w:rPr>
          <w:spacing w:val="3"/>
        </w:rPr>
        <w:t>m</w:t>
      </w:r>
      <w:r w:rsidRPr="006C3EB5">
        <w:t>y</w:t>
      </w:r>
      <w:r w:rsidRPr="006C3EB5">
        <w:rPr>
          <w:spacing w:val="3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6"/>
        </w:rPr>
        <w:t>b</w:t>
      </w:r>
      <w:r w:rsidRPr="006C3EB5">
        <w:rPr>
          <w:spacing w:val="4"/>
        </w:rPr>
        <w:t>ilit</w:t>
      </w:r>
      <w:r w:rsidRPr="006C3EB5">
        <w:rPr>
          <w:spacing w:val="2"/>
        </w:rPr>
        <w:t>i</w:t>
      </w:r>
      <w:r w:rsidRPr="006C3EB5">
        <w:rPr>
          <w:spacing w:val="5"/>
        </w:rPr>
        <w:t>e</w:t>
      </w:r>
      <w:r w:rsidRPr="006C3EB5">
        <w:rPr>
          <w:spacing w:val="4"/>
        </w:rPr>
        <w:t>s</w:t>
      </w:r>
      <w:r w:rsidRPr="006C3EB5">
        <w:t>.</w:t>
      </w:r>
    </w:p>
    <w:p w14:paraId="60EE98A4" w14:textId="77777777" w:rsidR="00037C5D" w:rsidRPr="006C3EB5" w:rsidRDefault="00037C5D">
      <w:pPr>
        <w:spacing w:line="240" w:lineRule="exact"/>
        <w:rPr>
          <w:sz w:val="24"/>
          <w:szCs w:val="24"/>
        </w:rPr>
      </w:pPr>
    </w:p>
    <w:p w14:paraId="3C62C7E2" w14:textId="77777777" w:rsidR="00037C5D" w:rsidRPr="006C3EB5" w:rsidRDefault="006C3EB5">
      <w:pPr>
        <w:rPr>
          <w:sz w:val="22"/>
          <w:szCs w:val="22"/>
        </w:rPr>
      </w:pPr>
      <w:r w:rsidRPr="006C3EB5">
        <w:rPr>
          <w:spacing w:val="7"/>
          <w:sz w:val="22"/>
          <w:szCs w:val="22"/>
        </w:rPr>
        <w:t>W</w:t>
      </w:r>
      <w:r w:rsidRPr="006C3EB5">
        <w:rPr>
          <w:spacing w:val="6"/>
          <w:sz w:val="22"/>
          <w:szCs w:val="22"/>
        </w:rPr>
        <w:t>OR</w:t>
      </w:r>
      <w:r w:rsidRPr="006C3EB5">
        <w:rPr>
          <w:sz w:val="22"/>
          <w:szCs w:val="22"/>
        </w:rPr>
        <w:t>K</w:t>
      </w:r>
      <w:r w:rsidRPr="006C3EB5">
        <w:rPr>
          <w:spacing w:val="16"/>
          <w:sz w:val="22"/>
          <w:szCs w:val="22"/>
        </w:rPr>
        <w:t xml:space="preserve"> </w:t>
      </w:r>
      <w:r w:rsidRPr="006C3EB5">
        <w:rPr>
          <w:spacing w:val="6"/>
          <w:sz w:val="22"/>
          <w:szCs w:val="22"/>
        </w:rPr>
        <w:t>E</w:t>
      </w:r>
      <w:r w:rsidRPr="006C3EB5">
        <w:rPr>
          <w:spacing w:val="8"/>
          <w:sz w:val="22"/>
          <w:szCs w:val="22"/>
        </w:rPr>
        <w:t>X</w:t>
      </w:r>
      <w:r w:rsidRPr="006C3EB5">
        <w:rPr>
          <w:spacing w:val="7"/>
          <w:sz w:val="22"/>
          <w:szCs w:val="22"/>
        </w:rPr>
        <w:t>P</w:t>
      </w:r>
      <w:r w:rsidRPr="006C3EB5">
        <w:rPr>
          <w:spacing w:val="9"/>
          <w:sz w:val="22"/>
          <w:szCs w:val="22"/>
        </w:rPr>
        <w:t>ER</w:t>
      </w:r>
      <w:r w:rsidRPr="006C3EB5">
        <w:rPr>
          <w:spacing w:val="6"/>
          <w:sz w:val="22"/>
          <w:szCs w:val="22"/>
        </w:rPr>
        <w:t>IE</w:t>
      </w:r>
      <w:r w:rsidRPr="006C3EB5">
        <w:rPr>
          <w:spacing w:val="8"/>
          <w:sz w:val="22"/>
          <w:szCs w:val="22"/>
        </w:rPr>
        <w:t>N</w:t>
      </w:r>
      <w:r w:rsidRPr="006C3EB5">
        <w:rPr>
          <w:spacing w:val="6"/>
          <w:sz w:val="22"/>
          <w:szCs w:val="22"/>
        </w:rPr>
        <w:t>C</w:t>
      </w:r>
      <w:r w:rsidRPr="006C3EB5">
        <w:rPr>
          <w:sz w:val="22"/>
          <w:szCs w:val="22"/>
        </w:rPr>
        <w:t>E</w:t>
      </w:r>
    </w:p>
    <w:p w14:paraId="349B100E" w14:textId="77777777" w:rsidR="00037C5D" w:rsidRPr="006C3EB5" w:rsidRDefault="00037C5D">
      <w:pPr>
        <w:spacing w:before="6" w:line="280" w:lineRule="exact"/>
        <w:rPr>
          <w:sz w:val="28"/>
          <w:szCs w:val="28"/>
        </w:rPr>
      </w:pPr>
    </w:p>
    <w:p w14:paraId="3BC3B297" w14:textId="77777777" w:rsidR="00037C5D" w:rsidRPr="006C3EB5" w:rsidRDefault="006C3EB5">
      <w:r w:rsidRPr="006C3EB5">
        <w:rPr>
          <w:b/>
          <w:i/>
          <w:spacing w:val="1"/>
        </w:rPr>
        <w:t>C</w:t>
      </w:r>
      <w:r w:rsidRPr="006C3EB5">
        <w:rPr>
          <w:b/>
          <w:i/>
          <w:spacing w:val="2"/>
        </w:rPr>
        <w:t>hil</w:t>
      </w:r>
      <w:r w:rsidRPr="006C3EB5">
        <w:rPr>
          <w:b/>
          <w:i/>
          <w:spacing w:val="3"/>
        </w:rPr>
        <w:t>dca</w:t>
      </w:r>
      <w:r w:rsidRPr="006C3EB5">
        <w:rPr>
          <w:b/>
          <w:i/>
          <w:spacing w:val="2"/>
        </w:rPr>
        <w:t>r</w:t>
      </w:r>
      <w:r w:rsidRPr="006C3EB5">
        <w:rPr>
          <w:b/>
          <w:i/>
        </w:rPr>
        <w:t>e</w:t>
      </w:r>
      <w:r w:rsidRPr="006C3EB5">
        <w:rPr>
          <w:b/>
          <w:i/>
          <w:spacing w:val="-3"/>
        </w:rPr>
        <w:t xml:space="preserve"> </w:t>
      </w:r>
      <w:r w:rsidRPr="006C3EB5">
        <w:rPr>
          <w:b/>
          <w:i/>
          <w:spacing w:val="1"/>
        </w:rPr>
        <w:t>A</w:t>
      </w:r>
      <w:r w:rsidRPr="006C3EB5">
        <w:rPr>
          <w:b/>
          <w:i/>
          <w:spacing w:val="3"/>
        </w:rPr>
        <w:t>ge</w:t>
      </w:r>
      <w:r w:rsidRPr="006C3EB5">
        <w:rPr>
          <w:b/>
          <w:i/>
          <w:spacing w:val="2"/>
        </w:rPr>
        <w:t>n</w:t>
      </w:r>
      <w:r w:rsidRPr="006C3EB5">
        <w:rPr>
          <w:b/>
          <w:i/>
          <w:spacing w:val="3"/>
        </w:rPr>
        <w:t>c</w:t>
      </w:r>
      <w:r w:rsidRPr="006C3EB5">
        <w:rPr>
          <w:b/>
          <w:i/>
        </w:rPr>
        <w:t>y –</w:t>
      </w:r>
      <w:r w:rsidRPr="006C3EB5">
        <w:rPr>
          <w:b/>
          <w:i/>
          <w:spacing w:val="5"/>
        </w:rPr>
        <w:t xml:space="preserve"> </w:t>
      </w:r>
      <w:r w:rsidRPr="006C3EB5">
        <w:rPr>
          <w:b/>
          <w:i/>
          <w:spacing w:val="1"/>
        </w:rPr>
        <w:t>Co</w:t>
      </w:r>
      <w:r w:rsidRPr="006C3EB5">
        <w:rPr>
          <w:b/>
          <w:i/>
          <w:spacing w:val="3"/>
        </w:rPr>
        <w:t>ve</w:t>
      </w:r>
      <w:r w:rsidRPr="006C3EB5">
        <w:rPr>
          <w:b/>
          <w:i/>
          <w:spacing w:val="2"/>
        </w:rPr>
        <w:t>ntr</w:t>
      </w:r>
      <w:r w:rsidRPr="006C3EB5">
        <w:rPr>
          <w:b/>
          <w:i/>
        </w:rPr>
        <w:t>y</w:t>
      </w:r>
    </w:p>
    <w:p w14:paraId="5DA72BF6" w14:textId="77777777" w:rsidR="00037C5D" w:rsidRPr="006C3EB5" w:rsidRDefault="006C3EB5">
      <w:pPr>
        <w:spacing w:line="240" w:lineRule="exact"/>
      </w:pPr>
      <w:r w:rsidRPr="006C3EB5">
        <w:rPr>
          <w:spacing w:val="1"/>
          <w:sz w:val="22"/>
          <w:szCs w:val="22"/>
        </w:rPr>
        <w:t>NANN</w:t>
      </w:r>
      <w:r w:rsidRPr="006C3EB5">
        <w:rPr>
          <w:sz w:val="22"/>
          <w:szCs w:val="22"/>
        </w:rPr>
        <w:t xml:space="preserve">Y        </w:t>
      </w:r>
      <w:r w:rsidRPr="006C3EB5">
        <w:rPr>
          <w:spacing w:val="27"/>
          <w:sz w:val="22"/>
          <w:szCs w:val="22"/>
        </w:rPr>
        <w:t xml:space="preserve"> </w:t>
      </w:r>
      <w:r w:rsidRPr="006C3EB5">
        <w:rPr>
          <w:spacing w:val="4"/>
        </w:rPr>
        <w:t>J</w:t>
      </w:r>
      <w:r w:rsidRPr="006C3EB5">
        <w:rPr>
          <w:spacing w:val="1"/>
        </w:rPr>
        <w:t>un</w:t>
      </w:r>
      <w:r w:rsidRPr="006C3EB5">
        <w:t>e</w:t>
      </w:r>
      <w:r w:rsidRPr="006C3EB5">
        <w:rPr>
          <w:spacing w:val="2"/>
        </w:rPr>
        <w:t xml:space="preserve"> </w:t>
      </w:r>
      <w:r w:rsidRPr="006C3EB5">
        <w:rPr>
          <w:spacing w:val="4"/>
        </w:rPr>
        <w:t>2</w:t>
      </w:r>
      <w:r w:rsidRPr="006C3EB5">
        <w:rPr>
          <w:spacing w:val="1"/>
        </w:rPr>
        <w:t>0</w:t>
      </w:r>
      <w:r w:rsidRPr="006C3EB5">
        <w:rPr>
          <w:spacing w:val="4"/>
        </w:rPr>
        <w:t>0</w:t>
      </w:r>
      <w:r w:rsidRPr="006C3EB5">
        <w:t>8 -</w:t>
      </w:r>
      <w:r w:rsidRPr="006C3EB5">
        <w:rPr>
          <w:spacing w:val="3"/>
        </w:rPr>
        <w:t xml:space="preserve"> </w:t>
      </w:r>
      <w:r w:rsidRPr="006C3EB5">
        <w:rPr>
          <w:spacing w:val="2"/>
        </w:rPr>
        <w:t>P</w:t>
      </w:r>
      <w:r w:rsidRPr="006C3EB5">
        <w:rPr>
          <w:spacing w:val="3"/>
        </w:rPr>
        <w:t>re</w:t>
      </w:r>
      <w:r w:rsidRPr="006C3EB5">
        <w:rPr>
          <w:spacing w:val="2"/>
        </w:rPr>
        <w:t>s</w:t>
      </w:r>
      <w:r w:rsidRPr="006C3EB5">
        <w:rPr>
          <w:spacing w:val="3"/>
        </w:rPr>
        <w:t>e</w:t>
      </w:r>
      <w:r w:rsidRPr="006C3EB5">
        <w:rPr>
          <w:spacing w:val="1"/>
        </w:rPr>
        <w:t>n</w:t>
      </w:r>
      <w:r w:rsidRPr="006C3EB5">
        <w:t>t</w:t>
      </w:r>
    </w:p>
    <w:p w14:paraId="714E65CA" w14:textId="77777777" w:rsidR="00037C5D" w:rsidRPr="006C3EB5" w:rsidRDefault="00037C5D">
      <w:pPr>
        <w:spacing w:before="11" w:line="220" w:lineRule="exact"/>
        <w:rPr>
          <w:sz w:val="22"/>
          <w:szCs w:val="22"/>
        </w:rPr>
      </w:pPr>
    </w:p>
    <w:p w14:paraId="67A3E606" w14:textId="77777777" w:rsidR="00037C5D" w:rsidRPr="006C3EB5" w:rsidRDefault="006C3EB5">
      <w:pPr>
        <w:spacing w:line="271" w:lineRule="auto"/>
        <w:ind w:right="113"/>
      </w:pPr>
      <w:r w:rsidRPr="006C3EB5">
        <w:rPr>
          <w:spacing w:val="4"/>
        </w:rPr>
        <w:t>R</w:t>
      </w:r>
      <w:r w:rsidRPr="006C3EB5">
        <w:rPr>
          <w:spacing w:val="5"/>
        </w:rPr>
        <w:t>e</w:t>
      </w:r>
      <w:r w:rsidRPr="006C3EB5">
        <w:rPr>
          <w:spacing w:val="4"/>
        </w:rPr>
        <w:t>s</w:t>
      </w:r>
      <w:r w:rsidRPr="006C3EB5">
        <w:rPr>
          <w:spacing w:val="6"/>
        </w:rPr>
        <w:t>po</w:t>
      </w:r>
      <w:r w:rsidRPr="006C3EB5">
        <w:rPr>
          <w:spacing w:val="3"/>
        </w:rPr>
        <w:t>n</w:t>
      </w:r>
      <w:r w:rsidRPr="006C3EB5">
        <w:rPr>
          <w:spacing w:val="4"/>
        </w:rPr>
        <w:t>s</w:t>
      </w:r>
      <w:r w:rsidRPr="006C3EB5">
        <w:rPr>
          <w:spacing w:val="2"/>
        </w:rPr>
        <w:t>i</w:t>
      </w:r>
      <w:r w:rsidRPr="006C3EB5">
        <w:rPr>
          <w:spacing w:val="6"/>
        </w:rPr>
        <w:t>b</w:t>
      </w:r>
      <w:r w:rsidRPr="006C3EB5">
        <w:rPr>
          <w:spacing w:val="4"/>
        </w:rPr>
        <w:t>l</w:t>
      </w:r>
      <w:r w:rsidRPr="006C3EB5">
        <w:t>e</w:t>
      </w:r>
      <w:r w:rsidRPr="006C3EB5">
        <w:rPr>
          <w:spacing w:val="-2"/>
        </w:rPr>
        <w:t xml:space="preserve"> </w:t>
      </w:r>
      <w:r w:rsidRPr="006C3EB5">
        <w:rPr>
          <w:spacing w:val="3"/>
        </w:rPr>
        <w:t>fo</w:t>
      </w:r>
      <w:r w:rsidRPr="006C3EB5">
        <w:t>r</w:t>
      </w:r>
      <w:r w:rsidRPr="006C3EB5">
        <w:rPr>
          <w:spacing w:val="8"/>
        </w:rPr>
        <w:t xml:space="preserve"> </w:t>
      </w:r>
      <w:r w:rsidRPr="006C3EB5">
        <w:rPr>
          <w:spacing w:val="2"/>
        </w:rPr>
        <w:t>l</w:t>
      </w:r>
      <w:r w:rsidRPr="006C3EB5">
        <w:rPr>
          <w:spacing w:val="3"/>
        </w:rPr>
        <w:t>o</w:t>
      </w:r>
      <w:r w:rsidRPr="006C3EB5">
        <w:rPr>
          <w:spacing w:val="6"/>
        </w:rPr>
        <w:t>o</w:t>
      </w:r>
      <w:r w:rsidRPr="006C3EB5">
        <w:rPr>
          <w:spacing w:val="3"/>
        </w:rPr>
        <w:t>k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2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3"/>
        </w:rPr>
        <w:t>f</w:t>
      </w:r>
      <w:r w:rsidRPr="006C3EB5">
        <w:rPr>
          <w:spacing w:val="4"/>
        </w:rPr>
        <w:t>t</w:t>
      </w:r>
      <w:r w:rsidRPr="006C3EB5">
        <w:rPr>
          <w:spacing w:val="5"/>
        </w:rPr>
        <w:t>e</w:t>
      </w:r>
      <w:r w:rsidRPr="006C3EB5">
        <w:t>r</w:t>
      </w:r>
      <w:r w:rsidRPr="006C3EB5">
        <w:rPr>
          <w:spacing w:val="4"/>
        </w:rPr>
        <w:t xml:space="preserve"> t</w:t>
      </w:r>
      <w:r w:rsidRPr="006C3EB5">
        <w:t>wo</w:t>
      </w:r>
      <w:r w:rsidRPr="006C3EB5">
        <w:rPr>
          <w:spacing w:val="8"/>
        </w:rPr>
        <w:t xml:space="preserve"> </w:t>
      </w:r>
      <w:r w:rsidRPr="006C3EB5">
        <w:rPr>
          <w:spacing w:val="1"/>
        </w:rPr>
        <w:t>y</w:t>
      </w:r>
      <w:r w:rsidRPr="006C3EB5">
        <w:rPr>
          <w:spacing w:val="6"/>
        </w:rPr>
        <w:t>o</w:t>
      </w:r>
      <w:r w:rsidRPr="006C3EB5">
        <w:rPr>
          <w:spacing w:val="3"/>
        </w:rPr>
        <w:t>u</w:t>
      </w:r>
      <w:r w:rsidRPr="006C3EB5">
        <w:rPr>
          <w:spacing w:val="6"/>
        </w:rPr>
        <w:t>n</w:t>
      </w:r>
      <w:r w:rsidRPr="006C3EB5">
        <w:t>g</w:t>
      </w:r>
      <w:r w:rsidRPr="006C3EB5">
        <w:rPr>
          <w:spacing w:val="3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3"/>
        </w:rPr>
        <w:t>h</w:t>
      </w:r>
      <w:r w:rsidRPr="006C3EB5">
        <w:rPr>
          <w:spacing w:val="4"/>
        </w:rPr>
        <w:t>il</w:t>
      </w:r>
      <w:r w:rsidRPr="006C3EB5">
        <w:rPr>
          <w:spacing w:val="6"/>
        </w:rPr>
        <w:t>d</w:t>
      </w:r>
      <w:r w:rsidRPr="006C3EB5">
        <w:rPr>
          <w:spacing w:val="3"/>
        </w:rPr>
        <w:t>r</w:t>
      </w:r>
      <w:r w:rsidRPr="006C3EB5">
        <w:rPr>
          <w:spacing w:val="5"/>
        </w:rPr>
        <w:t>e</w:t>
      </w:r>
      <w:r w:rsidRPr="006C3EB5">
        <w:rPr>
          <w:spacing w:val="3"/>
        </w:rPr>
        <w:t>n</w:t>
      </w:r>
      <w:r w:rsidRPr="006C3EB5">
        <w:t>,</w:t>
      </w:r>
      <w:r w:rsidRPr="006C3EB5">
        <w:rPr>
          <w:spacing w:val="1"/>
        </w:rPr>
        <w:t xml:space="preserve"> </w:t>
      </w:r>
      <w:r w:rsidRPr="006C3EB5">
        <w:rPr>
          <w:spacing w:val="6"/>
        </w:rPr>
        <w:t>o</w:t>
      </w:r>
      <w:r w:rsidRPr="006C3EB5">
        <w:rPr>
          <w:spacing w:val="3"/>
        </w:rPr>
        <w:t>n</w:t>
      </w:r>
      <w:r w:rsidRPr="006C3EB5">
        <w:t>e</w:t>
      </w:r>
      <w:r w:rsidRPr="006C3EB5">
        <w:rPr>
          <w:spacing w:val="5"/>
        </w:rPr>
        <w:t xml:space="preserve"> </w:t>
      </w:r>
      <w:r w:rsidRPr="006C3EB5">
        <w:rPr>
          <w:spacing w:val="6"/>
        </w:rPr>
        <w:t>o</w:t>
      </w:r>
      <w:r w:rsidRPr="006C3EB5">
        <w:t>f</w:t>
      </w:r>
      <w:r w:rsidRPr="006C3EB5">
        <w:rPr>
          <w:spacing w:val="4"/>
        </w:rPr>
        <w:t xml:space="preserve"> </w:t>
      </w:r>
      <w:r w:rsidRPr="006C3EB5">
        <w:rPr>
          <w:spacing w:val="2"/>
        </w:rPr>
        <w:t>t</w:t>
      </w:r>
      <w:r w:rsidRPr="006C3EB5">
        <w:rPr>
          <w:spacing w:val="3"/>
        </w:rPr>
        <w:t>h</w:t>
      </w:r>
      <w:r w:rsidRPr="006C3EB5">
        <w:rPr>
          <w:spacing w:val="5"/>
        </w:rPr>
        <w:t>e</w:t>
      </w:r>
      <w:r w:rsidRPr="006C3EB5">
        <w:t>m</w:t>
      </w:r>
      <w:r w:rsidRPr="006C3EB5">
        <w:rPr>
          <w:spacing w:val="2"/>
        </w:rPr>
        <w:t xml:space="preserve"> </w:t>
      </w:r>
      <w:r w:rsidRPr="006C3EB5">
        <w:rPr>
          <w:spacing w:val="6"/>
        </w:rPr>
        <w:t>b</w:t>
      </w:r>
      <w:r w:rsidRPr="006C3EB5">
        <w:rPr>
          <w:spacing w:val="5"/>
        </w:rPr>
        <w:t>e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4"/>
        </w:rPr>
        <w:t xml:space="preserve"> </w:t>
      </w:r>
      <w:r w:rsidRPr="006C3EB5">
        <w:t>a</w:t>
      </w:r>
      <w:r w:rsidRPr="006C3EB5">
        <w:rPr>
          <w:spacing w:val="7"/>
        </w:rPr>
        <w:t xml:space="preserve"> </w:t>
      </w:r>
      <w:r w:rsidRPr="006C3EB5">
        <w:rPr>
          <w:spacing w:val="6"/>
        </w:rPr>
        <w:t>b</w:t>
      </w:r>
      <w:r w:rsidRPr="006C3EB5">
        <w:rPr>
          <w:spacing w:val="3"/>
        </w:rPr>
        <w:t>a</w:t>
      </w:r>
      <w:r w:rsidRPr="006C3EB5">
        <w:rPr>
          <w:spacing w:val="6"/>
        </w:rPr>
        <w:t>b</w:t>
      </w:r>
      <w:r w:rsidRPr="006C3EB5">
        <w:rPr>
          <w:spacing w:val="1"/>
        </w:rPr>
        <w:t>y</w:t>
      </w:r>
      <w:r w:rsidRPr="006C3EB5">
        <w:t>.</w:t>
      </w:r>
      <w:r w:rsidRPr="006C3EB5">
        <w:rPr>
          <w:spacing w:val="6"/>
        </w:rPr>
        <w:t xml:space="preserve"> B</w:t>
      </w:r>
      <w:r w:rsidRPr="006C3EB5">
        <w:rPr>
          <w:spacing w:val="5"/>
        </w:rPr>
        <w:t>e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 xml:space="preserve">g </w:t>
      </w:r>
      <w:r w:rsidRPr="006C3EB5">
        <w:rPr>
          <w:spacing w:val="4"/>
        </w:rPr>
        <w:t>t</w:t>
      </w:r>
      <w:r w:rsidRPr="006C3EB5">
        <w:rPr>
          <w:spacing w:val="6"/>
        </w:rPr>
        <w:t>o</w:t>
      </w:r>
      <w:r w:rsidRPr="006C3EB5">
        <w:rPr>
          <w:spacing w:val="4"/>
        </w:rPr>
        <w:t>t</w:t>
      </w:r>
      <w:r w:rsidRPr="006C3EB5">
        <w:rPr>
          <w:spacing w:val="3"/>
        </w:rPr>
        <w:t>a</w:t>
      </w:r>
      <w:r w:rsidRPr="006C3EB5">
        <w:rPr>
          <w:spacing w:val="4"/>
        </w:rPr>
        <w:t>ll</w:t>
      </w:r>
      <w:r w:rsidRPr="006C3EB5">
        <w:t>y</w:t>
      </w:r>
      <w:r w:rsidRPr="006C3EB5">
        <w:rPr>
          <w:spacing w:val="1"/>
        </w:rPr>
        <w:t xml:space="preserve"> </w:t>
      </w:r>
      <w:r w:rsidRPr="006C3EB5">
        <w:rPr>
          <w:spacing w:val="3"/>
        </w:rPr>
        <w:t>f</w:t>
      </w:r>
      <w:r w:rsidRPr="006C3EB5">
        <w:rPr>
          <w:spacing w:val="6"/>
        </w:rPr>
        <w:t>o</w:t>
      </w:r>
      <w:r w:rsidRPr="006C3EB5">
        <w:rPr>
          <w:spacing w:val="5"/>
        </w:rPr>
        <w:t>c</w:t>
      </w:r>
      <w:r w:rsidRPr="006C3EB5">
        <w:rPr>
          <w:spacing w:val="3"/>
        </w:rPr>
        <w:t>u</w:t>
      </w:r>
      <w:r w:rsidRPr="006C3EB5">
        <w:rPr>
          <w:spacing w:val="4"/>
        </w:rPr>
        <w:t>s</w:t>
      </w:r>
      <w:r w:rsidRPr="006C3EB5">
        <w:rPr>
          <w:spacing w:val="5"/>
        </w:rPr>
        <w:t>e</w:t>
      </w:r>
      <w:r w:rsidRPr="006C3EB5">
        <w:t>d</w:t>
      </w:r>
      <w:r w:rsidRPr="006C3EB5">
        <w:rPr>
          <w:spacing w:val="2"/>
        </w:rPr>
        <w:t xml:space="preserve"> </w:t>
      </w:r>
      <w:r w:rsidRPr="006C3EB5">
        <w:rPr>
          <w:spacing w:val="6"/>
        </w:rPr>
        <w:t>o</w:t>
      </w:r>
      <w:r w:rsidRPr="006C3EB5">
        <w:t>n</w:t>
      </w:r>
      <w:r w:rsidRPr="006C3EB5">
        <w:rPr>
          <w:spacing w:val="4"/>
        </w:rPr>
        <w:t xml:space="preserve"> t</w:t>
      </w:r>
      <w:r w:rsidRPr="006C3EB5">
        <w:rPr>
          <w:spacing w:val="3"/>
        </w:rPr>
        <w:t>h</w:t>
      </w:r>
      <w:r w:rsidRPr="006C3EB5">
        <w:t>e</w:t>
      </w:r>
      <w:r w:rsidRPr="006C3EB5">
        <w:rPr>
          <w:spacing w:val="8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3"/>
        </w:rPr>
        <w:t>h</w:t>
      </w:r>
      <w:r w:rsidRPr="006C3EB5">
        <w:rPr>
          <w:spacing w:val="4"/>
        </w:rPr>
        <w:t>i</w:t>
      </w:r>
      <w:r w:rsidRPr="006C3EB5">
        <w:rPr>
          <w:spacing w:val="2"/>
        </w:rPr>
        <w:t>l</w:t>
      </w:r>
      <w:r w:rsidRPr="006C3EB5">
        <w:rPr>
          <w:spacing w:val="3"/>
        </w:rPr>
        <w:t>d</w:t>
      </w:r>
      <w:r w:rsidRPr="006C3EB5">
        <w:rPr>
          <w:spacing w:val="5"/>
        </w:rPr>
        <w:t>r</w:t>
      </w:r>
      <w:r w:rsidRPr="006C3EB5">
        <w:rPr>
          <w:spacing w:val="3"/>
        </w:rPr>
        <w:t>en</w:t>
      </w:r>
      <w:r w:rsidRPr="006C3EB5">
        <w:t>,</w:t>
      </w:r>
      <w:r w:rsidRPr="006C3EB5">
        <w:rPr>
          <w:spacing w:val="3"/>
        </w:rPr>
        <w:t xml:space="preserve"> o</w:t>
      </w:r>
      <w:r w:rsidRPr="006C3EB5">
        <w:rPr>
          <w:spacing w:val="5"/>
        </w:rPr>
        <w:t>r</w:t>
      </w:r>
      <w:r w:rsidRPr="006C3EB5">
        <w:rPr>
          <w:spacing w:val="3"/>
        </w:rPr>
        <w:t>g</w:t>
      </w:r>
      <w:r w:rsidRPr="006C3EB5">
        <w:rPr>
          <w:spacing w:val="5"/>
        </w:rPr>
        <w:t>a</w:t>
      </w:r>
      <w:r w:rsidRPr="006C3EB5">
        <w:rPr>
          <w:spacing w:val="3"/>
        </w:rPr>
        <w:t>n</w:t>
      </w:r>
      <w:r w:rsidRPr="006C3EB5">
        <w:rPr>
          <w:spacing w:val="4"/>
        </w:rPr>
        <w:t>isi</w:t>
      </w:r>
      <w:r w:rsidRPr="006C3EB5">
        <w:rPr>
          <w:spacing w:val="3"/>
        </w:rPr>
        <w:t>n</w:t>
      </w:r>
      <w:r w:rsidRPr="006C3EB5">
        <w:t xml:space="preserve">g </w:t>
      </w:r>
      <w:r w:rsidRPr="006C3EB5">
        <w:rPr>
          <w:spacing w:val="5"/>
        </w:rPr>
        <w:t>a</w:t>
      </w:r>
      <w:r w:rsidRPr="006C3EB5">
        <w:rPr>
          <w:spacing w:val="3"/>
        </w:rPr>
        <w:t>n</w:t>
      </w:r>
      <w:r w:rsidRPr="006C3EB5">
        <w:t>d</w:t>
      </w:r>
      <w:r w:rsidRPr="006C3EB5">
        <w:rPr>
          <w:spacing w:val="5"/>
        </w:rPr>
        <w:t xml:space="preserve"> </w:t>
      </w:r>
      <w:r w:rsidRPr="006C3EB5">
        <w:rPr>
          <w:spacing w:val="4"/>
        </w:rPr>
        <w:t>i</w:t>
      </w:r>
      <w:r w:rsidRPr="006C3EB5">
        <w:rPr>
          <w:spacing w:val="1"/>
        </w:rPr>
        <w:t>m</w:t>
      </w:r>
      <w:r w:rsidRPr="006C3EB5">
        <w:rPr>
          <w:spacing w:val="6"/>
        </w:rPr>
        <w:t>p</w:t>
      </w:r>
      <w:r w:rsidRPr="006C3EB5">
        <w:rPr>
          <w:spacing w:val="4"/>
        </w:rPr>
        <w:t>l</w:t>
      </w:r>
      <w:r w:rsidRPr="006C3EB5">
        <w:rPr>
          <w:spacing w:val="5"/>
        </w:rPr>
        <w:t>e</w:t>
      </w:r>
      <w:r w:rsidRPr="006C3EB5">
        <w:rPr>
          <w:spacing w:val="1"/>
        </w:rPr>
        <w:t>m</w:t>
      </w:r>
      <w:r w:rsidRPr="006C3EB5">
        <w:rPr>
          <w:spacing w:val="5"/>
        </w:rPr>
        <w:t>e</w:t>
      </w:r>
      <w:r w:rsidRPr="006C3EB5">
        <w:rPr>
          <w:spacing w:val="3"/>
        </w:rPr>
        <w:t>n</w:t>
      </w:r>
      <w:r w:rsidRPr="006C3EB5">
        <w:rPr>
          <w:spacing w:val="4"/>
        </w:rPr>
        <w:t>t</w:t>
      </w:r>
      <w:r w:rsidRPr="006C3EB5">
        <w:rPr>
          <w:spacing w:val="17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-3"/>
        </w:rPr>
        <w:t xml:space="preserve"> </w:t>
      </w:r>
      <w:r w:rsidRPr="006C3EB5">
        <w:rPr>
          <w:spacing w:val="4"/>
        </w:rPr>
        <w:t>t</w:t>
      </w:r>
      <w:r w:rsidRPr="006C3EB5">
        <w:rPr>
          <w:spacing w:val="3"/>
        </w:rPr>
        <w:t>h</w:t>
      </w:r>
      <w:r w:rsidRPr="006C3EB5">
        <w:rPr>
          <w:spacing w:val="5"/>
        </w:rPr>
        <w:t>e</w:t>
      </w:r>
      <w:r w:rsidRPr="006C3EB5">
        <w:rPr>
          <w:spacing w:val="4"/>
        </w:rPr>
        <w:t>i</w:t>
      </w:r>
      <w:r w:rsidRPr="006C3EB5">
        <w:t>r</w:t>
      </w:r>
      <w:r w:rsidRPr="006C3EB5">
        <w:rPr>
          <w:spacing w:val="4"/>
        </w:rPr>
        <w:t xml:space="preserve"> </w:t>
      </w:r>
      <w:r w:rsidRPr="006C3EB5">
        <w:rPr>
          <w:spacing w:val="6"/>
        </w:rPr>
        <w:t>d</w:t>
      </w:r>
      <w:r w:rsidRPr="006C3EB5">
        <w:rPr>
          <w:spacing w:val="5"/>
        </w:rPr>
        <w:t>a</w:t>
      </w:r>
      <w:r w:rsidRPr="006C3EB5">
        <w:rPr>
          <w:spacing w:val="2"/>
        </w:rPr>
        <w:t>i</w:t>
      </w:r>
      <w:r w:rsidRPr="006C3EB5">
        <w:rPr>
          <w:spacing w:val="4"/>
        </w:rPr>
        <w:t>l</w:t>
      </w:r>
      <w:r w:rsidRPr="006C3EB5">
        <w:t>y</w:t>
      </w:r>
      <w:r w:rsidRPr="006C3EB5">
        <w:rPr>
          <w:spacing w:val="2"/>
        </w:rPr>
        <w:t xml:space="preserve"> </w:t>
      </w:r>
      <w:r w:rsidRPr="006C3EB5">
        <w:rPr>
          <w:spacing w:val="5"/>
        </w:rPr>
        <w:t>r</w:t>
      </w:r>
      <w:r w:rsidRPr="006C3EB5">
        <w:rPr>
          <w:spacing w:val="6"/>
        </w:rPr>
        <w:t>o</w:t>
      </w:r>
      <w:r w:rsidRPr="006C3EB5">
        <w:rPr>
          <w:spacing w:val="3"/>
        </w:rPr>
        <w:t>u</w:t>
      </w:r>
      <w:r w:rsidRPr="006C3EB5">
        <w:rPr>
          <w:spacing w:val="4"/>
        </w:rPr>
        <w:t>ti</w:t>
      </w:r>
      <w:r w:rsidRPr="006C3EB5">
        <w:rPr>
          <w:spacing w:val="3"/>
        </w:rPr>
        <w:t>n</w:t>
      </w:r>
      <w:r w:rsidRPr="006C3EB5">
        <w:rPr>
          <w:spacing w:val="5"/>
        </w:rPr>
        <w:t>e</w:t>
      </w:r>
      <w:r w:rsidRPr="006C3EB5">
        <w:t>s</w:t>
      </w:r>
      <w:r w:rsidRPr="006C3EB5">
        <w:rPr>
          <w:spacing w:val="1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3"/>
        </w:rPr>
        <w:t>n</w:t>
      </w:r>
      <w:r w:rsidRPr="006C3EB5">
        <w:t xml:space="preserve">d </w:t>
      </w:r>
      <w:r w:rsidRPr="006C3EB5">
        <w:rPr>
          <w:spacing w:val="3"/>
        </w:rPr>
        <w:t>h</w:t>
      </w:r>
      <w:r w:rsidRPr="006C3EB5">
        <w:rPr>
          <w:spacing w:val="5"/>
        </w:rPr>
        <w:t>e</w:t>
      </w:r>
      <w:r w:rsidRPr="006C3EB5">
        <w:rPr>
          <w:spacing w:val="4"/>
        </w:rPr>
        <w:t>l</w:t>
      </w:r>
      <w:r w:rsidRPr="006C3EB5">
        <w:rPr>
          <w:spacing w:val="6"/>
        </w:rPr>
        <w:t>p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2"/>
        </w:rPr>
        <w:t xml:space="preserve"> </w:t>
      </w:r>
      <w:r w:rsidRPr="006C3EB5">
        <w:rPr>
          <w:spacing w:val="4"/>
        </w:rPr>
        <w:t>t</w:t>
      </w:r>
      <w:r w:rsidRPr="006C3EB5">
        <w:rPr>
          <w:spacing w:val="3"/>
        </w:rPr>
        <w:t>h</w:t>
      </w:r>
      <w:r w:rsidRPr="006C3EB5">
        <w:rPr>
          <w:spacing w:val="5"/>
        </w:rPr>
        <w:t>e</w:t>
      </w:r>
      <w:r w:rsidRPr="006C3EB5">
        <w:t>n</w:t>
      </w:r>
      <w:r w:rsidRPr="006C3EB5">
        <w:rPr>
          <w:spacing w:val="5"/>
        </w:rPr>
        <w:t xml:space="preserve"> </w:t>
      </w:r>
      <w:r w:rsidRPr="006C3EB5">
        <w:rPr>
          <w:spacing w:val="2"/>
        </w:rPr>
        <w:t>t</w:t>
      </w:r>
      <w:r w:rsidRPr="006C3EB5">
        <w:t>o</w:t>
      </w:r>
      <w:r w:rsidRPr="006C3EB5">
        <w:rPr>
          <w:spacing w:val="6"/>
        </w:rPr>
        <w:t xml:space="preserve"> </w:t>
      </w:r>
      <w:r w:rsidRPr="006C3EB5">
        <w:rPr>
          <w:spacing w:val="3"/>
        </w:rPr>
        <w:t>g</w:t>
      </w:r>
      <w:r w:rsidRPr="006C3EB5">
        <w:rPr>
          <w:spacing w:val="5"/>
        </w:rPr>
        <w:t>r</w:t>
      </w:r>
      <w:r w:rsidRPr="006C3EB5">
        <w:rPr>
          <w:spacing w:val="6"/>
        </w:rPr>
        <w:t>o</w:t>
      </w:r>
      <w:r w:rsidRPr="006C3EB5">
        <w:t>w</w:t>
      </w:r>
      <w:r w:rsidRPr="006C3EB5">
        <w:rPr>
          <w:spacing w:val="1"/>
        </w:rPr>
        <w:t xml:space="preserve"> </w:t>
      </w:r>
      <w:r w:rsidRPr="006C3EB5">
        <w:rPr>
          <w:spacing w:val="4"/>
        </w:rPr>
        <w:t>l</w:t>
      </w:r>
      <w:r w:rsidRPr="006C3EB5">
        <w:rPr>
          <w:spacing w:val="5"/>
        </w:rPr>
        <w:t>e</w:t>
      </w:r>
      <w:r w:rsidRPr="006C3EB5">
        <w:rPr>
          <w:spacing w:val="3"/>
        </w:rPr>
        <w:t>a</w:t>
      </w:r>
      <w:r w:rsidRPr="006C3EB5">
        <w:rPr>
          <w:spacing w:val="5"/>
        </w:rPr>
        <w:t>r</w:t>
      </w:r>
      <w:r w:rsidRPr="006C3EB5">
        <w:t>n</w:t>
      </w:r>
      <w:r w:rsidRPr="006C3EB5">
        <w:rPr>
          <w:spacing w:val="4"/>
        </w:rPr>
        <w:t xml:space="preserve"> </w:t>
      </w:r>
      <w:r w:rsidRPr="006C3EB5">
        <w:rPr>
          <w:spacing w:val="3"/>
        </w:rPr>
        <w:t>an</w:t>
      </w:r>
      <w:r w:rsidRPr="006C3EB5">
        <w:t>d</w:t>
      </w:r>
      <w:r w:rsidRPr="006C3EB5">
        <w:rPr>
          <w:spacing w:val="8"/>
        </w:rPr>
        <w:t xml:space="preserve"> </w:t>
      </w:r>
      <w:r w:rsidRPr="006C3EB5">
        <w:rPr>
          <w:spacing w:val="3"/>
        </w:rPr>
        <w:t>d</w:t>
      </w:r>
      <w:r w:rsidRPr="006C3EB5">
        <w:rPr>
          <w:spacing w:val="5"/>
        </w:rPr>
        <w:t>e</w:t>
      </w:r>
      <w:r w:rsidRPr="006C3EB5">
        <w:rPr>
          <w:spacing w:val="3"/>
        </w:rPr>
        <w:t>v</w:t>
      </w:r>
      <w:r w:rsidRPr="006C3EB5">
        <w:rPr>
          <w:spacing w:val="5"/>
        </w:rPr>
        <w:t>e</w:t>
      </w:r>
      <w:r w:rsidRPr="006C3EB5">
        <w:rPr>
          <w:spacing w:val="2"/>
        </w:rPr>
        <w:t>l</w:t>
      </w:r>
      <w:r w:rsidRPr="006C3EB5">
        <w:rPr>
          <w:spacing w:val="6"/>
        </w:rPr>
        <w:t>o</w:t>
      </w:r>
      <w:r w:rsidRPr="006C3EB5">
        <w:rPr>
          <w:spacing w:val="3"/>
        </w:rPr>
        <w:t>p</w:t>
      </w:r>
      <w:r w:rsidRPr="006C3EB5">
        <w:t>.</w:t>
      </w:r>
    </w:p>
    <w:p w14:paraId="15BC66E6" w14:textId="77777777" w:rsidR="00037C5D" w:rsidRPr="006C3EB5" w:rsidRDefault="00037C5D">
      <w:pPr>
        <w:spacing w:before="19" w:line="240" w:lineRule="exact"/>
        <w:rPr>
          <w:sz w:val="24"/>
          <w:szCs w:val="24"/>
        </w:rPr>
      </w:pPr>
    </w:p>
    <w:p w14:paraId="77C43C8D" w14:textId="77777777" w:rsidR="00037C5D" w:rsidRPr="006C3EB5" w:rsidRDefault="006C3EB5">
      <w:r w:rsidRPr="006C3EB5">
        <w:rPr>
          <w:b/>
          <w:i/>
          <w:spacing w:val="2"/>
        </w:rPr>
        <w:t>Du</w:t>
      </w:r>
      <w:r w:rsidRPr="006C3EB5">
        <w:rPr>
          <w:b/>
          <w:i/>
          <w:spacing w:val="4"/>
        </w:rPr>
        <w:t>t</w:t>
      </w:r>
      <w:r w:rsidRPr="006C3EB5">
        <w:rPr>
          <w:b/>
          <w:i/>
          <w:spacing w:val="2"/>
        </w:rPr>
        <w:t>i</w:t>
      </w:r>
      <w:r w:rsidRPr="006C3EB5">
        <w:rPr>
          <w:b/>
          <w:i/>
          <w:spacing w:val="5"/>
        </w:rPr>
        <w:t>e</w:t>
      </w:r>
      <w:r w:rsidRPr="006C3EB5">
        <w:rPr>
          <w:b/>
          <w:i/>
          <w:spacing w:val="3"/>
        </w:rPr>
        <w:t>s</w:t>
      </w:r>
      <w:r w:rsidRPr="006C3EB5">
        <w:rPr>
          <w:i/>
        </w:rPr>
        <w:t>:</w:t>
      </w:r>
    </w:p>
    <w:p w14:paraId="3E53D380" w14:textId="77777777" w:rsidR="00037C5D" w:rsidRPr="006C3EB5" w:rsidRDefault="006C3EB5">
      <w:pPr>
        <w:spacing w:before="31" w:line="270" w:lineRule="auto"/>
        <w:ind w:left="194" w:right="445"/>
      </w:pPr>
      <w:r w:rsidRPr="006C3EB5">
        <w:rPr>
          <w:spacing w:val="1"/>
        </w:rPr>
        <w:t>R</w:t>
      </w:r>
      <w:r w:rsidRPr="006C3EB5">
        <w:rPr>
          <w:spacing w:val="5"/>
        </w:rPr>
        <w:t>e</w:t>
      </w:r>
      <w:r w:rsidRPr="006C3EB5">
        <w:rPr>
          <w:spacing w:val="2"/>
        </w:rPr>
        <w:t>s</w:t>
      </w:r>
      <w:r w:rsidRPr="006C3EB5">
        <w:rPr>
          <w:spacing w:val="3"/>
        </w:rPr>
        <w:t>p</w:t>
      </w:r>
      <w:r w:rsidRPr="006C3EB5">
        <w:rPr>
          <w:spacing w:val="6"/>
        </w:rPr>
        <w:t>o</w:t>
      </w:r>
      <w:r w:rsidRPr="006C3EB5">
        <w:rPr>
          <w:spacing w:val="1"/>
        </w:rPr>
        <w:t>n</w:t>
      </w:r>
      <w:r w:rsidRPr="006C3EB5">
        <w:rPr>
          <w:spacing w:val="4"/>
        </w:rPr>
        <w:t>s</w:t>
      </w:r>
      <w:r w:rsidRPr="006C3EB5">
        <w:rPr>
          <w:spacing w:val="2"/>
        </w:rPr>
        <w:t>i</w:t>
      </w:r>
      <w:r w:rsidRPr="006C3EB5">
        <w:rPr>
          <w:spacing w:val="3"/>
        </w:rPr>
        <w:t>b</w:t>
      </w:r>
      <w:r w:rsidRPr="006C3EB5">
        <w:rPr>
          <w:spacing w:val="2"/>
        </w:rPr>
        <w:t>l</w:t>
      </w:r>
      <w:r w:rsidRPr="006C3EB5">
        <w:t>e</w:t>
      </w:r>
      <w:r w:rsidRPr="006C3EB5">
        <w:rPr>
          <w:spacing w:val="-2"/>
        </w:rPr>
        <w:t xml:space="preserve"> </w:t>
      </w:r>
      <w:r w:rsidRPr="006C3EB5">
        <w:rPr>
          <w:spacing w:val="1"/>
        </w:rPr>
        <w:t>f</w:t>
      </w:r>
      <w:r w:rsidRPr="006C3EB5">
        <w:rPr>
          <w:spacing w:val="3"/>
        </w:rPr>
        <w:t>o</w:t>
      </w:r>
      <w:r w:rsidRPr="006C3EB5">
        <w:t>r</w:t>
      </w:r>
      <w:r w:rsidRPr="006C3EB5">
        <w:rPr>
          <w:spacing w:val="6"/>
        </w:rPr>
        <w:t xml:space="preserve"> </w:t>
      </w:r>
      <w:r w:rsidRPr="006C3EB5">
        <w:rPr>
          <w:spacing w:val="4"/>
        </w:rPr>
        <w:t>t</w:t>
      </w:r>
      <w:r w:rsidRPr="006C3EB5">
        <w:rPr>
          <w:spacing w:val="1"/>
        </w:rPr>
        <w:t>h</w:t>
      </w:r>
      <w:r w:rsidRPr="006C3EB5">
        <w:t>e</w:t>
      </w:r>
      <w:r w:rsidRPr="006C3EB5">
        <w:rPr>
          <w:spacing w:val="6"/>
        </w:rPr>
        <w:t xml:space="preserve"> </w:t>
      </w:r>
      <w:r w:rsidRPr="006C3EB5">
        <w:rPr>
          <w:spacing w:val="2"/>
        </w:rPr>
        <w:t>s</w:t>
      </w:r>
      <w:r w:rsidRPr="006C3EB5">
        <w:rPr>
          <w:spacing w:val="5"/>
        </w:rPr>
        <w:t>a</w:t>
      </w:r>
      <w:r w:rsidRPr="006C3EB5">
        <w:rPr>
          <w:spacing w:val="1"/>
        </w:rPr>
        <w:t>f</w:t>
      </w:r>
      <w:r w:rsidRPr="006C3EB5">
        <w:rPr>
          <w:spacing w:val="5"/>
        </w:rPr>
        <w:t>e</w:t>
      </w:r>
      <w:r w:rsidRPr="006C3EB5">
        <w:rPr>
          <w:spacing w:val="4"/>
        </w:rPr>
        <w:t>t</w:t>
      </w:r>
      <w:r w:rsidRPr="006C3EB5">
        <w:rPr>
          <w:spacing w:val="1"/>
        </w:rPr>
        <w:t>y</w:t>
      </w:r>
      <w:r w:rsidRPr="006C3EB5">
        <w:t>,</w:t>
      </w:r>
      <w:r w:rsidRPr="006C3EB5">
        <w:rPr>
          <w:spacing w:val="5"/>
        </w:rPr>
        <w:t xml:space="preserve"> </w:t>
      </w:r>
      <w:r w:rsidRPr="006C3EB5">
        <w:t>w</w:t>
      </w:r>
      <w:r w:rsidRPr="006C3EB5">
        <w:rPr>
          <w:spacing w:val="3"/>
        </w:rPr>
        <w:t>e</w:t>
      </w:r>
      <w:r w:rsidRPr="006C3EB5">
        <w:rPr>
          <w:spacing w:val="4"/>
        </w:rPr>
        <w:t>l</w:t>
      </w:r>
      <w:r w:rsidRPr="006C3EB5">
        <w:rPr>
          <w:spacing w:val="2"/>
        </w:rPr>
        <w:t>l</w:t>
      </w:r>
      <w:r w:rsidRPr="006C3EB5">
        <w:rPr>
          <w:spacing w:val="3"/>
        </w:rPr>
        <w:t>be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rPr>
          <w:spacing w:val="1"/>
        </w:rPr>
        <w:t>g</w:t>
      </w:r>
      <w:r w:rsidRPr="006C3EB5">
        <w:t>,</w:t>
      </w:r>
      <w:r w:rsidRPr="006C3EB5">
        <w:rPr>
          <w:spacing w:val="-3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3"/>
        </w:rPr>
        <w:t>ar</w:t>
      </w:r>
      <w:r w:rsidRPr="006C3EB5">
        <w:t>e</w:t>
      </w:r>
      <w:r w:rsidRPr="006C3EB5">
        <w:rPr>
          <w:spacing w:val="2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1"/>
        </w:rPr>
        <w:t>n</w:t>
      </w:r>
      <w:r w:rsidRPr="006C3EB5">
        <w:t>d</w:t>
      </w:r>
      <w:r w:rsidRPr="006C3EB5">
        <w:rPr>
          <w:spacing w:val="3"/>
        </w:rPr>
        <w:t xml:space="preserve"> d</w:t>
      </w:r>
      <w:r w:rsidRPr="006C3EB5">
        <w:rPr>
          <w:spacing w:val="5"/>
        </w:rPr>
        <w:t>e</w:t>
      </w:r>
      <w:r w:rsidRPr="006C3EB5">
        <w:rPr>
          <w:spacing w:val="1"/>
        </w:rPr>
        <w:t>v</w:t>
      </w:r>
      <w:r w:rsidRPr="006C3EB5">
        <w:rPr>
          <w:spacing w:val="5"/>
        </w:rPr>
        <w:t>e</w:t>
      </w:r>
      <w:r w:rsidRPr="006C3EB5">
        <w:rPr>
          <w:spacing w:val="2"/>
        </w:rPr>
        <w:t>l</w:t>
      </w:r>
      <w:r w:rsidRPr="006C3EB5">
        <w:rPr>
          <w:spacing w:val="3"/>
        </w:rPr>
        <w:t>o</w:t>
      </w:r>
      <w:r w:rsidRPr="006C3EB5">
        <w:rPr>
          <w:spacing w:val="6"/>
        </w:rPr>
        <w:t>p</w:t>
      </w:r>
      <w:r w:rsidRPr="006C3EB5">
        <w:rPr>
          <w:spacing w:val="1"/>
        </w:rPr>
        <w:t>m</w:t>
      </w:r>
      <w:r w:rsidRPr="006C3EB5">
        <w:rPr>
          <w:spacing w:val="5"/>
        </w:rPr>
        <w:t>e</w:t>
      </w:r>
      <w:r w:rsidRPr="006C3EB5">
        <w:rPr>
          <w:spacing w:val="3"/>
        </w:rPr>
        <w:t>n</w:t>
      </w:r>
      <w:r w:rsidRPr="006C3EB5">
        <w:t>t</w:t>
      </w:r>
      <w:r w:rsidRPr="006C3EB5">
        <w:rPr>
          <w:spacing w:val="-5"/>
        </w:rPr>
        <w:t xml:space="preserve"> </w:t>
      </w:r>
      <w:r w:rsidRPr="006C3EB5">
        <w:rPr>
          <w:spacing w:val="6"/>
        </w:rPr>
        <w:t>o</w:t>
      </w:r>
      <w:r w:rsidRPr="006C3EB5">
        <w:t>f</w:t>
      </w:r>
      <w:r w:rsidRPr="006C3EB5">
        <w:rPr>
          <w:spacing w:val="17"/>
        </w:rPr>
        <w:t xml:space="preserve"> </w:t>
      </w:r>
      <w:r w:rsidRPr="006C3EB5">
        <w:rPr>
          <w:spacing w:val="1"/>
        </w:rPr>
        <w:t>y</w:t>
      </w:r>
      <w:r w:rsidRPr="006C3EB5">
        <w:rPr>
          <w:spacing w:val="3"/>
        </w:rPr>
        <w:t>oun</w:t>
      </w:r>
      <w:r w:rsidRPr="006C3EB5">
        <w:t>g</w:t>
      </w:r>
      <w:r w:rsidRPr="006C3EB5">
        <w:rPr>
          <w:spacing w:val="1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1"/>
        </w:rPr>
        <w:t>h</w:t>
      </w:r>
      <w:r w:rsidRPr="006C3EB5">
        <w:rPr>
          <w:spacing w:val="2"/>
        </w:rPr>
        <w:t>il</w:t>
      </w:r>
      <w:r w:rsidRPr="006C3EB5">
        <w:rPr>
          <w:spacing w:val="3"/>
        </w:rPr>
        <w:t>d</w:t>
      </w:r>
      <w:r w:rsidRPr="006C3EB5">
        <w:rPr>
          <w:spacing w:val="5"/>
        </w:rPr>
        <w:t>r</w:t>
      </w:r>
      <w:r w:rsidRPr="006C3EB5">
        <w:rPr>
          <w:spacing w:val="3"/>
        </w:rPr>
        <w:t>e</w:t>
      </w:r>
      <w:r w:rsidRPr="006C3EB5">
        <w:rPr>
          <w:spacing w:val="6"/>
        </w:rPr>
        <w:t>n</w:t>
      </w:r>
      <w:r w:rsidRPr="006C3EB5">
        <w:t xml:space="preserve">. </w:t>
      </w:r>
      <w:r w:rsidRPr="006C3EB5">
        <w:rPr>
          <w:spacing w:val="2"/>
        </w:rPr>
        <w:t>G</w:t>
      </w:r>
      <w:r w:rsidRPr="006C3EB5">
        <w:rPr>
          <w:spacing w:val="3"/>
        </w:rPr>
        <w:t>e</w:t>
      </w:r>
      <w:r w:rsidRPr="006C3EB5">
        <w:rPr>
          <w:spacing w:val="4"/>
        </w:rPr>
        <w:t>t</w:t>
      </w:r>
      <w:r w:rsidRPr="006C3EB5">
        <w:rPr>
          <w:spacing w:val="2"/>
        </w:rPr>
        <w:t>t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-2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3"/>
        </w:rPr>
        <w:t>h</w:t>
      </w:r>
      <w:r w:rsidRPr="006C3EB5">
        <w:rPr>
          <w:spacing w:val="2"/>
        </w:rPr>
        <w:t>il</w:t>
      </w:r>
      <w:r w:rsidRPr="006C3EB5">
        <w:rPr>
          <w:spacing w:val="3"/>
        </w:rPr>
        <w:t>dr</w:t>
      </w:r>
      <w:r w:rsidRPr="006C3EB5">
        <w:rPr>
          <w:spacing w:val="5"/>
        </w:rPr>
        <w:t>e</w:t>
      </w:r>
      <w:r w:rsidRPr="006C3EB5">
        <w:t>n</w:t>
      </w:r>
      <w:r w:rsidRPr="006C3EB5">
        <w:rPr>
          <w:spacing w:val="-3"/>
        </w:rPr>
        <w:t xml:space="preserve"> </w:t>
      </w:r>
      <w:r w:rsidRPr="006C3EB5">
        <w:rPr>
          <w:spacing w:val="3"/>
        </w:rPr>
        <w:t>r</w:t>
      </w:r>
      <w:r w:rsidRPr="006C3EB5">
        <w:rPr>
          <w:spacing w:val="5"/>
        </w:rPr>
        <w:t>e</w:t>
      </w:r>
      <w:r w:rsidRPr="006C3EB5">
        <w:rPr>
          <w:spacing w:val="3"/>
        </w:rPr>
        <w:t>a</w:t>
      </w:r>
      <w:r w:rsidRPr="006C3EB5">
        <w:rPr>
          <w:spacing w:val="6"/>
        </w:rPr>
        <w:t>d</w:t>
      </w:r>
      <w:r w:rsidRPr="006C3EB5">
        <w:t>y</w:t>
      </w:r>
      <w:r w:rsidRPr="006C3EB5">
        <w:rPr>
          <w:spacing w:val="4"/>
        </w:rPr>
        <w:t xml:space="preserve"> i</w:t>
      </w:r>
      <w:r w:rsidRPr="006C3EB5">
        <w:t>n</w:t>
      </w:r>
      <w:r w:rsidRPr="006C3EB5">
        <w:rPr>
          <w:spacing w:val="2"/>
        </w:rPr>
        <w:t xml:space="preserve"> </w:t>
      </w:r>
      <w:r w:rsidRPr="006C3EB5">
        <w:rPr>
          <w:spacing w:val="4"/>
        </w:rPr>
        <w:t>t</w:t>
      </w:r>
      <w:r w:rsidRPr="006C3EB5">
        <w:rPr>
          <w:spacing w:val="1"/>
        </w:rPr>
        <w:t>h</w:t>
      </w:r>
      <w:r w:rsidRPr="006C3EB5">
        <w:t>e</w:t>
      </w:r>
      <w:r w:rsidRPr="006C3EB5">
        <w:rPr>
          <w:spacing w:val="6"/>
        </w:rPr>
        <w:t xml:space="preserve"> </w:t>
      </w:r>
      <w:r w:rsidRPr="006C3EB5">
        <w:rPr>
          <w:spacing w:val="1"/>
        </w:rPr>
        <w:t>m</w:t>
      </w:r>
      <w:r w:rsidRPr="006C3EB5">
        <w:rPr>
          <w:spacing w:val="3"/>
        </w:rPr>
        <w:t>o</w:t>
      </w:r>
      <w:r w:rsidRPr="006C3EB5">
        <w:rPr>
          <w:spacing w:val="5"/>
        </w:rPr>
        <w:t>r</w:t>
      </w:r>
      <w:r w:rsidRPr="006C3EB5">
        <w:rPr>
          <w:spacing w:val="3"/>
        </w:rPr>
        <w:t>n</w:t>
      </w:r>
      <w:r w:rsidRPr="006C3EB5">
        <w:rPr>
          <w:spacing w:val="2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3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1"/>
        </w:rPr>
        <w:t>n</w:t>
      </w:r>
      <w:r w:rsidRPr="006C3EB5">
        <w:t>d</w:t>
      </w:r>
      <w:r w:rsidRPr="006C3EB5">
        <w:rPr>
          <w:spacing w:val="3"/>
        </w:rPr>
        <w:t xml:space="preserve"> </w:t>
      </w:r>
      <w:r w:rsidRPr="006C3EB5">
        <w:rPr>
          <w:spacing w:val="4"/>
        </w:rPr>
        <w:t>t</w:t>
      </w:r>
      <w:r w:rsidRPr="006C3EB5">
        <w:rPr>
          <w:spacing w:val="1"/>
        </w:rPr>
        <w:t>h</w:t>
      </w:r>
      <w:r w:rsidRPr="006C3EB5">
        <w:rPr>
          <w:spacing w:val="5"/>
        </w:rPr>
        <w:t>e</w:t>
      </w:r>
      <w:r w:rsidRPr="006C3EB5">
        <w:t>n</w:t>
      </w:r>
      <w:r w:rsidRPr="006C3EB5">
        <w:rPr>
          <w:spacing w:val="3"/>
        </w:rPr>
        <w:t xml:space="preserve"> </w:t>
      </w:r>
      <w:r w:rsidRPr="006C3EB5">
        <w:rPr>
          <w:spacing w:val="2"/>
        </w:rPr>
        <w:t>t</w:t>
      </w:r>
      <w:r w:rsidRPr="006C3EB5">
        <w:rPr>
          <w:spacing w:val="5"/>
        </w:rPr>
        <w:t>a</w:t>
      </w:r>
      <w:r w:rsidRPr="006C3EB5">
        <w:rPr>
          <w:spacing w:val="1"/>
        </w:rPr>
        <w:t>k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1"/>
        </w:rPr>
        <w:t xml:space="preserve"> </w:t>
      </w:r>
      <w:r w:rsidRPr="006C3EB5">
        <w:rPr>
          <w:spacing w:val="4"/>
        </w:rPr>
        <w:t>t</w:t>
      </w:r>
      <w:r w:rsidRPr="006C3EB5">
        <w:rPr>
          <w:spacing w:val="1"/>
        </w:rPr>
        <w:t>h</w:t>
      </w:r>
      <w:r w:rsidRPr="006C3EB5">
        <w:rPr>
          <w:spacing w:val="5"/>
        </w:rPr>
        <w:t>e</w:t>
      </w:r>
      <w:r w:rsidRPr="006C3EB5">
        <w:t>m</w:t>
      </w:r>
      <w:r w:rsidRPr="006C3EB5">
        <w:rPr>
          <w:spacing w:val="2"/>
        </w:rPr>
        <w:t xml:space="preserve"> t</w:t>
      </w:r>
      <w:r w:rsidRPr="006C3EB5">
        <w:t>o</w:t>
      </w:r>
      <w:r w:rsidRPr="006C3EB5">
        <w:rPr>
          <w:spacing w:val="4"/>
        </w:rPr>
        <w:t xml:space="preserve"> s</w:t>
      </w:r>
      <w:r w:rsidRPr="006C3EB5">
        <w:rPr>
          <w:spacing w:val="5"/>
        </w:rPr>
        <w:t>c</w:t>
      </w:r>
      <w:r w:rsidRPr="006C3EB5">
        <w:rPr>
          <w:spacing w:val="1"/>
        </w:rPr>
        <w:t>h</w:t>
      </w:r>
      <w:r w:rsidRPr="006C3EB5">
        <w:rPr>
          <w:spacing w:val="3"/>
        </w:rPr>
        <w:t>oo</w:t>
      </w:r>
      <w:r w:rsidRPr="006C3EB5">
        <w:rPr>
          <w:spacing w:val="2"/>
        </w:rPr>
        <w:t>l</w:t>
      </w:r>
      <w:r w:rsidRPr="006C3EB5">
        <w:t>.</w:t>
      </w:r>
    </w:p>
    <w:p w14:paraId="30E5AD18" w14:textId="77777777" w:rsidR="00037C5D" w:rsidRPr="006C3EB5" w:rsidRDefault="006C3EB5">
      <w:pPr>
        <w:spacing w:before="1"/>
        <w:ind w:left="192"/>
      </w:pPr>
      <w:r w:rsidRPr="006C3EB5">
        <w:rPr>
          <w:spacing w:val="-1"/>
        </w:rPr>
        <w:t>R</w:t>
      </w:r>
      <w:r w:rsidRPr="006C3EB5">
        <w:t>e</w:t>
      </w:r>
      <w:r w:rsidRPr="006C3EB5">
        <w:rPr>
          <w:spacing w:val="1"/>
        </w:rPr>
        <w:t>ad</w:t>
      </w:r>
      <w:r w:rsidRPr="006C3EB5">
        <w:t>i</w:t>
      </w:r>
      <w:r w:rsidRPr="006C3EB5">
        <w:rPr>
          <w:spacing w:val="1"/>
        </w:rPr>
        <w:t>n</w:t>
      </w:r>
      <w:r w:rsidRPr="006C3EB5">
        <w:t>g</w:t>
      </w:r>
      <w:r w:rsidRPr="006C3EB5">
        <w:rPr>
          <w:spacing w:val="-8"/>
        </w:rPr>
        <w:t xml:space="preserve"> </w:t>
      </w:r>
      <w:r w:rsidRPr="006C3EB5">
        <w:t>to</w:t>
      </w:r>
      <w:r w:rsidRPr="006C3EB5">
        <w:rPr>
          <w:spacing w:val="-1"/>
        </w:rPr>
        <w:t xml:space="preserve"> </w:t>
      </w:r>
      <w:r w:rsidRPr="006C3EB5">
        <w:t>a</w:t>
      </w:r>
      <w:r w:rsidRPr="006C3EB5">
        <w:rPr>
          <w:spacing w:val="-1"/>
        </w:rPr>
        <w:t>n</w:t>
      </w:r>
      <w:r w:rsidRPr="006C3EB5">
        <w:t>d</w:t>
      </w:r>
      <w:r w:rsidRPr="006C3EB5">
        <w:rPr>
          <w:spacing w:val="1"/>
        </w:rPr>
        <w:t xml:space="preserve"> </w:t>
      </w:r>
      <w:r w:rsidRPr="006C3EB5">
        <w:rPr>
          <w:spacing w:val="-2"/>
        </w:rPr>
        <w:t>w</w:t>
      </w:r>
      <w:r w:rsidRPr="006C3EB5">
        <w:rPr>
          <w:spacing w:val="1"/>
        </w:rPr>
        <w:t>i</w:t>
      </w:r>
      <w:r w:rsidRPr="006C3EB5">
        <w:rPr>
          <w:spacing w:val="2"/>
        </w:rPr>
        <w:t>t</w:t>
      </w:r>
      <w:r w:rsidRPr="006C3EB5">
        <w:t>h</w:t>
      </w:r>
      <w:r w:rsidRPr="006C3EB5">
        <w:rPr>
          <w:spacing w:val="-5"/>
        </w:rPr>
        <w:t xml:space="preserve"> </w:t>
      </w:r>
      <w:r w:rsidRPr="006C3EB5">
        <w:t>t</w:t>
      </w:r>
      <w:r w:rsidRPr="006C3EB5">
        <w:rPr>
          <w:spacing w:val="-1"/>
        </w:rPr>
        <w:t>h</w:t>
      </w:r>
      <w:r w:rsidRPr="006C3EB5">
        <w:t>e</w:t>
      </w:r>
      <w:r w:rsidRPr="006C3EB5">
        <w:rPr>
          <w:spacing w:val="-1"/>
        </w:rPr>
        <w:t xml:space="preserve"> </w:t>
      </w:r>
      <w:r w:rsidRPr="006C3EB5">
        <w:rPr>
          <w:spacing w:val="3"/>
        </w:rPr>
        <w:t>c</w:t>
      </w:r>
      <w:r w:rsidRPr="006C3EB5">
        <w:rPr>
          <w:spacing w:val="-1"/>
        </w:rPr>
        <w:t>h</w:t>
      </w:r>
      <w:r w:rsidRPr="006C3EB5">
        <w:t>i</w:t>
      </w:r>
      <w:r w:rsidRPr="006C3EB5">
        <w:rPr>
          <w:spacing w:val="2"/>
        </w:rPr>
        <w:t>l</w:t>
      </w:r>
      <w:r w:rsidRPr="006C3EB5">
        <w:rPr>
          <w:spacing w:val="1"/>
        </w:rPr>
        <w:t>dr</w:t>
      </w:r>
      <w:r w:rsidRPr="006C3EB5">
        <w:t>e</w:t>
      </w:r>
      <w:r w:rsidRPr="006C3EB5">
        <w:rPr>
          <w:spacing w:val="-1"/>
        </w:rPr>
        <w:t>n</w:t>
      </w:r>
      <w:r w:rsidRPr="006C3EB5">
        <w:t>.</w:t>
      </w:r>
    </w:p>
    <w:p w14:paraId="762E3227" w14:textId="77777777" w:rsidR="00037C5D" w:rsidRPr="006C3EB5" w:rsidRDefault="006C3EB5">
      <w:pPr>
        <w:spacing w:before="31" w:line="270" w:lineRule="auto"/>
        <w:ind w:left="194" w:right="1137" w:firstLine="2"/>
      </w:pPr>
      <w:r w:rsidRPr="006C3EB5">
        <w:t>A</w:t>
      </w:r>
      <w:r w:rsidRPr="006C3EB5">
        <w:rPr>
          <w:spacing w:val="2"/>
        </w:rPr>
        <w:t>t</w:t>
      </w:r>
      <w:r w:rsidRPr="006C3EB5">
        <w:rPr>
          <w:spacing w:val="4"/>
        </w:rPr>
        <w:t>t</w:t>
      </w:r>
      <w:r w:rsidRPr="006C3EB5">
        <w:rPr>
          <w:spacing w:val="5"/>
        </w:rPr>
        <w:t>e</w:t>
      </w:r>
      <w:r w:rsidRPr="006C3EB5">
        <w:rPr>
          <w:spacing w:val="1"/>
        </w:rPr>
        <w:t>n</w:t>
      </w:r>
      <w:r w:rsidRPr="006C3EB5">
        <w:rPr>
          <w:spacing w:val="3"/>
        </w:rPr>
        <w:t>d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-4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3"/>
        </w:rPr>
        <w:t>n</w:t>
      </w:r>
      <w:r w:rsidRPr="006C3EB5">
        <w:t>y</w:t>
      </w:r>
      <w:r w:rsidRPr="006C3EB5">
        <w:rPr>
          <w:spacing w:val="3"/>
        </w:rPr>
        <w:t xml:space="preserve"> </w:t>
      </w:r>
      <w:r w:rsidRPr="006C3EB5">
        <w:rPr>
          <w:spacing w:val="1"/>
        </w:rPr>
        <w:t>m</w:t>
      </w:r>
      <w:r w:rsidRPr="006C3EB5">
        <w:rPr>
          <w:spacing w:val="3"/>
        </w:rPr>
        <w:t>e</w:t>
      </w:r>
      <w:r w:rsidRPr="006C3EB5">
        <w:rPr>
          <w:spacing w:val="6"/>
        </w:rPr>
        <w:t>d</w:t>
      </w:r>
      <w:r w:rsidRPr="006C3EB5">
        <w:rPr>
          <w:spacing w:val="2"/>
        </w:rPr>
        <w:t>i</w:t>
      </w:r>
      <w:r w:rsidRPr="006C3EB5">
        <w:rPr>
          <w:spacing w:val="3"/>
        </w:rPr>
        <w:t>c</w:t>
      </w:r>
      <w:r w:rsidRPr="006C3EB5">
        <w:rPr>
          <w:spacing w:val="5"/>
        </w:rPr>
        <w:t>a</w:t>
      </w:r>
      <w:r w:rsidRPr="006C3EB5">
        <w:t>l</w:t>
      </w:r>
      <w:r w:rsidRPr="006C3EB5">
        <w:rPr>
          <w:spacing w:val="-1"/>
        </w:rPr>
        <w:t xml:space="preserve"> </w:t>
      </w:r>
      <w:r w:rsidRPr="006C3EB5">
        <w:rPr>
          <w:spacing w:val="3"/>
        </w:rPr>
        <w:t>ap</w:t>
      </w:r>
      <w:r w:rsidRPr="006C3EB5">
        <w:rPr>
          <w:spacing w:val="6"/>
        </w:rPr>
        <w:t>p</w:t>
      </w:r>
      <w:r w:rsidRPr="006C3EB5">
        <w:rPr>
          <w:spacing w:val="3"/>
        </w:rPr>
        <w:t>o</w:t>
      </w:r>
      <w:r w:rsidRPr="006C3EB5">
        <w:rPr>
          <w:spacing w:val="2"/>
        </w:rPr>
        <w:t>i</w:t>
      </w:r>
      <w:r w:rsidRPr="006C3EB5">
        <w:rPr>
          <w:spacing w:val="3"/>
        </w:rPr>
        <w:t>n</w:t>
      </w:r>
      <w:r w:rsidRPr="006C3EB5">
        <w:rPr>
          <w:spacing w:val="4"/>
        </w:rPr>
        <w:t>t</w:t>
      </w:r>
      <w:r w:rsidRPr="006C3EB5">
        <w:rPr>
          <w:spacing w:val="1"/>
        </w:rPr>
        <w:t>m</w:t>
      </w:r>
      <w:r w:rsidRPr="006C3EB5">
        <w:rPr>
          <w:spacing w:val="5"/>
        </w:rPr>
        <w:t>e</w:t>
      </w:r>
      <w:r w:rsidRPr="006C3EB5">
        <w:rPr>
          <w:spacing w:val="1"/>
        </w:rPr>
        <w:t>n</w:t>
      </w:r>
      <w:r w:rsidRPr="006C3EB5">
        <w:rPr>
          <w:spacing w:val="4"/>
        </w:rPr>
        <w:t>t</w:t>
      </w:r>
      <w:r w:rsidRPr="006C3EB5">
        <w:t>s</w:t>
      </w:r>
      <w:r w:rsidRPr="006C3EB5">
        <w:rPr>
          <w:spacing w:val="-7"/>
        </w:rPr>
        <w:t xml:space="preserve"> </w:t>
      </w:r>
      <w:r w:rsidRPr="006C3EB5">
        <w:rPr>
          <w:spacing w:val="3"/>
        </w:rPr>
        <w:t>o</w:t>
      </w:r>
      <w:r w:rsidRPr="006C3EB5">
        <w:t>r</w:t>
      </w:r>
      <w:r w:rsidRPr="006C3EB5">
        <w:rPr>
          <w:spacing w:val="6"/>
        </w:rPr>
        <w:t xml:space="preserve"> </w:t>
      </w:r>
      <w:r w:rsidRPr="006C3EB5">
        <w:rPr>
          <w:spacing w:val="2"/>
        </w:rPr>
        <w:t>s</w:t>
      </w:r>
      <w:r w:rsidRPr="006C3EB5">
        <w:rPr>
          <w:spacing w:val="3"/>
        </w:rPr>
        <w:t>oc</w:t>
      </w:r>
      <w:r w:rsidRPr="006C3EB5">
        <w:rPr>
          <w:spacing w:val="4"/>
        </w:rPr>
        <w:t>i</w:t>
      </w:r>
      <w:r w:rsidRPr="006C3EB5">
        <w:rPr>
          <w:spacing w:val="3"/>
        </w:rPr>
        <w:t>a</w:t>
      </w:r>
      <w:r w:rsidRPr="006C3EB5">
        <w:t xml:space="preserve">l </w:t>
      </w:r>
      <w:r w:rsidRPr="006C3EB5">
        <w:rPr>
          <w:spacing w:val="5"/>
        </w:rPr>
        <w:t>e</w:t>
      </w:r>
      <w:r w:rsidRPr="006C3EB5">
        <w:rPr>
          <w:spacing w:val="1"/>
        </w:rPr>
        <w:t>v</w:t>
      </w:r>
      <w:r w:rsidRPr="006C3EB5">
        <w:rPr>
          <w:spacing w:val="5"/>
        </w:rPr>
        <w:t>e</w:t>
      </w:r>
      <w:r w:rsidRPr="006C3EB5">
        <w:rPr>
          <w:spacing w:val="3"/>
        </w:rPr>
        <w:t>n</w:t>
      </w:r>
      <w:r w:rsidRPr="006C3EB5">
        <w:rPr>
          <w:spacing w:val="2"/>
        </w:rPr>
        <w:t>t</w:t>
      </w:r>
      <w:r w:rsidRPr="006C3EB5">
        <w:t>s</w:t>
      </w:r>
      <w:r w:rsidRPr="006C3EB5">
        <w:rPr>
          <w:spacing w:val="4"/>
        </w:rPr>
        <w:t xml:space="preserve"> </w:t>
      </w:r>
      <w:r w:rsidRPr="006C3EB5">
        <w:t>w</w:t>
      </w:r>
      <w:r w:rsidRPr="006C3EB5">
        <w:rPr>
          <w:spacing w:val="5"/>
        </w:rPr>
        <w:t>i</w:t>
      </w:r>
      <w:r w:rsidRPr="006C3EB5">
        <w:rPr>
          <w:spacing w:val="2"/>
        </w:rPr>
        <w:t>t</w:t>
      </w:r>
      <w:r w:rsidRPr="006C3EB5">
        <w:t>h</w:t>
      </w:r>
      <w:r w:rsidRPr="006C3EB5">
        <w:rPr>
          <w:spacing w:val="2"/>
        </w:rPr>
        <w:t xml:space="preserve"> </w:t>
      </w:r>
      <w:r w:rsidRPr="006C3EB5">
        <w:rPr>
          <w:spacing w:val="4"/>
        </w:rPr>
        <w:t>t</w:t>
      </w:r>
      <w:r w:rsidRPr="006C3EB5">
        <w:rPr>
          <w:spacing w:val="1"/>
        </w:rPr>
        <w:t>h</w:t>
      </w:r>
      <w:r w:rsidRPr="006C3EB5">
        <w:t>e</w:t>
      </w:r>
      <w:r w:rsidRPr="006C3EB5">
        <w:rPr>
          <w:spacing w:val="3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3"/>
        </w:rPr>
        <w:t>h</w:t>
      </w:r>
      <w:r w:rsidRPr="006C3EB5">
        <w:rPr>
          <w:spacing w:val="2"/>
        </w:rPr>
        <w:t>il</w:t>
      </w:r>
      <w:r w:rsidRPr="006C3EB5">
        <w:rPr>
          <w:spacing w:val="3"/>
        </w:rPr>
        <w:t>dr</w:t>
      </w:r>
      <w:r w:rsidRPr="006C3EB5">
        <w:rPr>
          <w:spacing w:val="5"/>
        </w:rPr>
        <w:t>e</w:t>
      </w:r>
      <w:r w:rsidRPr="006C3EB5">
        <w:rPr>
          <w:spacing w:val="1"/>
        </w:rPr>
        <w:t>n</w:t>
      </w:r>
      <w:r w:rsidRPr="006C3EB5">
        <w:t xml:space="preserve">. </w:t>
      </w:r>
      <w:r w:rsidRPr="006C3EB5">
        <w:rPr>
          <w:spacing w:val="2"/>
        </w:rPr>
        <w:t>H</w:t>
      </w:r>
      <w:r w:rsidRPr="006C3EB5">
        <w:rPr>
          <w:spacing w:val="3"/>
        </w:rPr>
        <w:t>e</w:t>
      </w:r>
      <w:r w:rsidRPr="006C3EB5">
        <w:rPr>
          <w:spacing w:val="2"/>
        </w:rPr>
        <w:t>l</w:t>
      </w:r>
      <w:r w:rsidRPr="006C3EB5">
        <w:rPr>
          <w:spacing w:val="6"/>
        </w:rPr>
        <w:t>p</w:t>
      </w:r>
      <w:r w:rsidRPr="006C3EB5">
        <w:rPr>
          <w:spacing w:val="4"/>
        </w:rPr>
        <w:t>i</w:t>
      </w:r>
      <w:r w:rsidRPr="006C3EB5">
        <w:rPr>
          <w:spacing w:val="1"/>
        </w:rPr>
        <w:t>n</w:t>
      </w:r>
      <w:r w:rsidRPr="006C3EB5">
        <w:t xml:space="preserve">g </w:t>
      </w:r>
      <w:r w:rsidRPr="006C3EB5">
        <w:rPr>
          <w:spacing w:val="5"/>
        </w:rPr>
        <w:t>c</w:t>
      </w:r>
      <w:r w:rsidRPr="006C3EB5">
        <w:rPr>
          <w:spacing w:val="1"/>
        </w:rPr>
        <w:t>h</w:t>
      </w:r>
      <w:r w:rsidRPr="006C3EB5">
        <w:rPr>
          <w:spacing w:val="4"/>
        </w:rPr>
        <w:t>i</w:t>
      </w:r>
      <w:r w:rsidRPr="006C3EB5">
        <w:rPr>
          <w:spacing w:val="2"/>
        </w:rPr>
        <w:t>l</w:t>
      </w:r>
      <w:r w:rsidRPr="006C3EB5">
        <w:rPr>
          <w:spacing w:val="3"/>
        </w:rPr>
        <w:t>dr</w:t>
      </w:r>
      <w:r w:rsidRPr="006C3EB5">
        <w:rPr>
          <w:spacing w:val="5"/>
        </w:rPr>
        <w:t>e</w:t>
      </w:r>
      <w:r w:rsidRPr="006C3EB5">
        <w:t>n</w:t>
      </w:r>
      <w:r w:rsidRPr="006C3EB5">
        <w:rPr>
          <w:spacing w:val="-1"/>
        </w:rPr>
        <w:t xml:space="preserve"> </w:t>
      </w:r>
      <w:r w:rsidRPr="006C3EB5">
        <w:t>w</w:t>
      </w:r>
      <w:r w:rsidRPr="006C3EB5">
        <w:rPr>
          <w:spacing w:val="5"/>
        </w:rPr>
        <w:t>i</w:t>
      </w:r>
      <w:r w:rsidRPr="006C3EB5">
        <w:rPr>
          <w:spacing w:val="4"/>
        </w:rPr>
        <w:t>t</w:t>
      </w:r>
      <w:r w:rsidRPr="006C3EB5">
        <w:t xml:space="preserve">h </w:t>
      </w:r>
      <w:r w:rsidRPr="006C3EB5">
        <w:rPr>
          <w:spacing w:val="5"/>
        </w:rPr>
        <w:t>a</w:t>
      </w:r>
      <w:r w:rsidRPr="006C3EB5">
        <w:rPr>
          <w:spacing w:val="3"/>
        </w:rPr>
        <w:t>f</w:t>
      </w:r>
      <w:r w:rsidRPr="006C3EB5">
        <w:rPr>
          <w:spacing w:val="2"/>
        </w:rPr>
        <w:t>t</w:t>
      </w:r>
      <w:r w:rsidRPr="006C3EB5">
        <w:rPr>
          <w:spacing w:val="3"/>
        </w:rPr>
        <w:t>e</w:t>
      </w:r>
      <w:r w:rsidRPr="006C3EB5">
        <w:rPr>
          <w:spacing w:val="11"/>
        </w:rPr>
        <w:t>r</w:t>
      </w:r>
      <w:r w:rsidRPr="006C3EB5">
        <w:rPr>
          <w:spacing w:val="3"/>
        </w:rPr>
        <w:t>-</w:t>
      </w:r>
      <w:r w:rsidRPr="006C3EB5">
        <w:rPr>
          <w:spacing w:val="2"/>
        </w:rPr>
        <w:t>s</w:t>
      </w:r>
      <w:r w:rsidRPr="006C3EB5">
        <w:rPr>
          <w:spacing w:val="5"/>
        </w:rPr>
        <w:t>c</w:t>
      </w:r>
      <w:r w:rsidRPr="006C3EB5">
        <w:rPr>
          <w:spacing w:val="1"/>
        </w:rPr>
        <w:t>h</w:t>
      </w:r>
      <w:r w:rsidRPr="006C3EB5">
        <w:rPr>
          <w:spacing w:val="3"/>
        </w:rPr>
        <w:t>oo</w:t>
      </w:r>
      <w:r w:rsidRPr="006C3EB5">
        <w:t>l</w:t>
      </w:r>
      <w:r w:rsidRPr="006C3EB5">
        <w:rPr>
          <w:spacing w:val="-5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3"/>
        </w:rPr>
        <w:t>c</w:t>
      </w:r>
      <w:r w:rsidRPr="006C3EB5">
        <w:rPr>
          <w:spacing w:val="2"/>
        </w:rPr>
        <w:t>t</w:t>
      </w:r>
      <w:r w:rsidRPr="006C3EB5">
        <w:rPr>
          <w:spacing w:val="4"/>
        </w:rPr>
        <w:t>i</w:t>
      </w:r>
      <w:r w:rsidRPr="006C3EB5">
        <w:rPr>
          <w:spacing w:val="3"/>
        </w:rPr>
        <w:t>v</w:t>
      </w:r>
      <w:r w:rsidRPr="006C3EB5">
        <w:rPr>
          <w:spacing w:val="2"/>
        </w:rPr>
        <w:t>i</w:t>
      </w:r>
      <w:r w:rsidRPr="006C3EB5">
        <w:rPr>
          <w:spacing w:val="4"/>
        </w:rPr>
        <w:t>t</w:t>
      </w:r>
      <w:r w:rsidRPr="006C3EB5">
        <w:rPr>
          <w:spacing w:val="2"/>
        </w:rPr>
        <w:t>i</w:t>
      </w:r>
      <w:r w:rsidRPr="006C3EB5">
        <w:rPr>
          <w:spacing w:val="5"/>
        </w:rPr>
        <w:t>e</w:t>
      </w:r>
      <w:r w:rsidRPr="006C3EB5">
        <w:t>s</w:t>
      </w:r>
      <w:r w:rsidRPr="006C3EB5">
        <w:rPr>
          <w:spacing w:val="-3"/>
        </w:rPr>
        <w:t xml:space="preserve"> </w:t>
      </w:r>
      <w:r w:rsidRPr="006C3EB5">
        <w:rPr>
          <w:spacing w:val="2"/>
        </w:rPr>
        <w:t>l</w:t>
      </w:r>
      <w:r w:rsidRPr="006C3EB5">
        <w:rPr>
          <w:spacing w:val="4"/>
        </w:rPr>
        <w:t>i</w:t>
      </w:r>
      <w:r w:rsidRPr="006C3EB5">
        <w:rPr>
          <w:spacing w:val="3"/>
        </w:rPr>
        <w:t>k</w:t>
      </w:r>
      <w:r w:rsidRPr="006C3EB5">
        <w:t>e</w:t>
      </w:r>
      <w:r w:rsidRPr="006C3EB5">
        <w:rPr>
          <w:spacing w:val="5"/>
        </w:rPr>
        <w:t xml:space="preserve"> </w:t>
      </w:r>
      <w:r w:rsidRPr="006C3EB5">
        <w:rPr>
          <w:spacing w:val="1"/>
        </w:rPr>
        <w:t>h</w:t>
      </w:r>
      <w:r w:rsidRPr="006C3EB5">
        <w:rPr>
          <w:spacing w:val="6"/>
        </w:rPr>
        <w:t>o</w:t>
      </w:r>
      <w:r w:rsidRPr="006C3EB5">
        <w:rPr>
          <w:spacing w:val="1"/>
        </w:rPr>
        <w:t>m</w:t>
      </w:r>
      <w:r w:rsidRPr="006C3EB5">
        <w:rPr>
          <w:spacing w:val="5"/>
        </w:rPr>
        <w:t>e</w:t>
      </w:r>
      <w:r w:rsidRPr="006C3EB5">
        <w:rPr>
          <w:spacing w:val="2"/>
        </w:rPr>
        <w:t>w</w:t>
      </w:r>
      <w:r w:rsidRPr="006C3EB5">
        <w:rPr>
          <w:spacing w:val="3"/>
        </w:rPr>
        <w:t>or</w:t>
      </w:r>
      <w:r w:rsidRPr="006C3EB5">
        <w:rPr>
          <w:spacing w:val="1"/>
        </w:rPr>
        <w:t>k</w:t>
      </w:r>
      <w:r w:rsidRPr="006C3EB5">
        <w:t>.</w:t>
      </w:r>
    </w:p>
    <w:p w14:paraId="65470A76" w14:textId="77777777" w:rsidR="00037C5D" w:rsidRPr="006C3EB5" w:rsidRDefault="006C3EB5">
      <w:pPr>
        <w:ind w:left="192"/>
      </w:pPr>
      <w:r w:rsidRPr="006C3EB5">
        <w:rPr>
          <w:spacing w:val="1"/>
        </w:rPr>
        <w:t>B</w:t>
      </w:r>
      <w:r w:rsidRPr="006C3EB5">
        <w:t>ei</w:t>
      </w:r>
      <w:r w:rsidRPr="006C3EB5">
        <w:rPr>
          <w:spacing w:val="-1"/>
        </w:rPr>
        <w:t>n</w:t>
      </w:r>
      <w:r w:rsidRPr="006C3EB5">
        <w:t>g</w:t>
      </w:r>
      <w:r w:rsidRPr="006C3EB5">
        <w:rPr>
          <w:spacing w:val="-6"/>
        </w:rPr>
        <w:t xml:space="preserve"> </w:t>
      </w:r>
      <w:r w:rsidRPr="006C3EB5">
        <w:rPr>
          <w:spacing w:val="1"/>
        </w:rPr>
        <w:t>d</w:t>
      </w:r>
      <w:r w:rsidRPr="006C3EB5">
        <w:t>i</w:t>
      </w:r>
      <w:r w:rsidRPr="006C3EB5">
        <w:rPr>
          <w:spacing w:val="-1"/>
        </w:rPr>
        <w:t>s</w:t>
      </w:r>
      <w:r w:rsidRPr="006C3EB5">
        <w:t>ci</w:t>
      </w:r>
      <w:r w:rsidRPr="006C3EB5">
        <w:rPr>
          <w:spacing w:val="1"/>
        </w:rPr>
        <w:t>p</w:t>
      </w:r>
      <w:r w:rsidRPr="006C3EB5">
        <w:t>l</w:t>
      </w:r>
      <w:r w:rsidRPr="006C3EB5">
        <w:rPr>
          <w:spacing w:val="2"/>
        </w:rPr>
        <w:t>i</w:t>
      </w:r>
      <w:r w:rsidRPr="006C3EB5">
        <w:rPr>
          <w:spacing w:val="-1"/>
        </w:rPr>
        <w:t>n</w:t>
      </w:r>
      <w:r w:rsidRPr="006C3EB5">
        <w:t>ed</w:t>
      </w:r>
      <w:r w:rsidRPr="006C3EB5">
        <w:rPr>
          <w:spacing w:val="-5"/>
        </w:rPr>
        <w:t xml:space="preserve"> </w:t>
      </w:r>
      <w:r w:rsidRPr="006C3EB5">
        <w:rPr>
          <w:spacing w:val="-2"/>
        </w:rPr>
        <w:t>w</w:t>
      </w:r>
      <w:r w:rsidRPr="006C3EB5">
        <w:t>i</w:t>
      </w:r>
      <w:r w:rsidRPr="006C3EB5">
        <w:rPr>
          <w:spacing w:val="2"/>
        </w:rPr>
        <w:t>t</w:t>
      </w:r>
      <w:r w:rsidRPr="006C3EB5">
        <w:t>h</w:t>
      </w:r>
      <w:r w:rsidRPr="006C3EB5">
        <w:rPr>
          <w:spacing w:val="-5"/>
        </w:rPr>
        <w:t xml:space="preserve"> </w:t>
      </w:r>
      <w:r w:rsidRPr="006C3EB5">
        <w:t>t</w:t>
      </w:r>
      <w:r w:rsidRPr="006C3EB5">
        <w:rPr>
          <w:spacing w:val="-1"/>
        </w:rPr>
        <w:t>h</w:t>
      </w:r>
      <w:r w:rsidRPr="006C3EB5">
        <w:t>e</w:t>
      </w:r>
      <w:r w:rsidRPr="006C3EB5">
        <w:rPr>
          <w:spacing w:val="-1"/>
        </w:rPr>
        <w:t xml:space="preserve"> </w:t>
      </w:r>
      <w:r w:rsidRPr="006C3EB5">
        <w:rPr>
          <w:spacing w:val="3"/>
        </w:rPr>
        <w:t>c</w:t>
      </w:r>
      <w:r w:rsidRPr="006C3EB5">
        <w:rPr>
          <w:spacing w:val="-1"/>
        </w:rPr>
        <w:t>h</w:t>
      </w:r>
      <w:r w:rsidRPr="006C3EB5">
        <w:t>il</w:t>
      </w:r>
      <w:r w:rsidRPr="006C3EB5">
        <w:rPr>
          <w:spacing w:val="1"/>
        </w:rPr>
        <w:t>dr</w:t>
      </w:r>
      <w:r w:rsidRPr="006C3EB5">
        <w:t>en</w:t>
      </w:r>
      <w:r w:rsidRPr="006C3EB5">
        <w:rPr>
          <w:spacing w:val="-5"/>
        </w:rPr>
        <w:t xml:space="preserve"> </w:t>
      </w:r>
      <w:r w:rsidRPr="006C3EB5">
        <w:rPr>
          <w:spacing w:val="-2"/>
        </w:rPr>
        <w:t>w</w:t>
      </w:r>
      <w:r w:rsidRPr="006C3EB5">
        <w:rPr>
          <w:spacing w:val="1"/>
        </w:rPr>
        <w:t>h</w:t>
      </w:r>
      <w:r w:rsidRPr="006C3EB5">
        <w:t>en</w:t>
      </w:r>
      <w:r w:rsidRPr="006C3EB5">
        <w:rPr>
          <w:spacing w:val="-5"/>
        </w:rPr>
        <w:t xml:space="preserve"> </w:t>
      </w:r>
      <w:r w:rsidRPr="006C3EB5">
        <w:rPr>
          <w:spacing w:val="1"/>
        </w:rPr>
        <w:t>r</w:t>
      </w:r>
      <w:r w:rsidRPr="006C3EB5">
        <w:t>e</w:t>
      </w:r>
      <w:r w:rsidRPr="006C3EB5">
        <w:rPr>
          <w:spacing w:val="1"/>
        </w:rPr>
        <w:t>q</w:t>
      </w:r>
      <w:r w:rsidRPr="006C3EB5">
        <w:rPr>
          <w:spacing w:val="-1"/>
        </w:rPr>
        <w:t>u</w:t>
      </w:r>
      <w:r w:rsidRPr="006C3EB5">
        <w:t>ire</w:t>
      </w:r>
      <w:r w:rsidRPr="006C3EB5">
        <w:rPr>
          <w:spacing w:val="1"/>
        </w:rPr>
        <w:t>d</w:t>
      </w:r>
      <w:r w:rsidRPr="006C3EB5">
        <w:t>.</w:t>
      </w:r>
    </w:p>
    <w:p w14:paraId="71693A4A" w14:textId="77777777" w:rsidR="00037C5D" w:rsidRPr="006C3EB5" w:rsidRDefault="006C3EB5">
      <w:pPr>
        <w:spacing w:before="31" w:line="271" w:lineRule="auto"/>
        <w:ind w:left="192" w:right="2136" w:firstLine="2"/>
      </w:pPr>
      <w:r w:rsidRPr="006C3EB5">
        <w:rPr>
          <w:spacing w:val="4"/>
        </w:rPr>
        <w:t>W</w:t>
      </w:r>
      <w:r w:rsidRPr="006C3EB5">
        <w:rPr>
          <w:spacing w:val="3"/>
        </w:rPr>
        <w:t>a</w:t>
      </w:r>
      <w:r w:rsidRPr="006C3EB5">
        <w:rPr>
          <w:spacing w:val="4"/>
        </w:rPr>
        <w:t>s</w:t>
      </w:r>
      <w:r w:rsidRPr="006C3EB5">
        <w:rPr>
          <w:spacing w:val="1"/>
        </w:rPr>
        <w:t>h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-1"/>
        </w:rPr>
        <w:t xml:space="preserve"> </w:t>
      </w:r>
      <w:r w:rsidRPr="006C3EB5">
        <w:rPr>
          <w:spacing w:val="3"/>
        </w:rPr>
        <w:t>a</w:t>
      </w:r>
      <w:r w:rsidRPr="006C3EB5">
        <w:rPr>
          <w:spacing w:val="1"/>
        </w:rPr>
        <w:t>n</w:t>
      </w:r>
      <w:r w:rsidRPr="006C3EB5">
        <w:t>d</w:t>
      </w:r>
      <w:r w:rsidRPr="006C3EB5">
        <w:rPr>
          <w:spacing w:val="3"/>
        </w:rPr>
        <w:t xml:space="preserve"> </w:t>
      </w:r>
      <w:r w:rsidRPr="006C3EB5">
        <w:rPr>
          <w:spacing w:val="6"/>
        </w:rPr>
        <w:t>b</w:t>
      </w:r>
      <w:r w:rsidRPr="006C3EB5">
        <w:rPr>
          <w:spacing w:val="3"/>
        </w:rPr>
        <w:t>a</w:t>
      </w:r>
      <w:r w:rsidRPr="006C3EB5">
        <w:rPr>
          <w:spacing w:val="4"/>
        </w:rPr>
        <w:t>t</w:t>
      </w:r>
      <w:r w:rsidRPr="006C3EB5">
        <w:rPr>
          <w:spacing w:val="1"/>
        </w:rPr>
        <w:t>h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 xml:space="preserve">g </w:t>
      </w:r>
      <w:r w:rsidRPr="006C3EB5">
        <w:rPr>
          <w:spacing w:val="3"/>
        </w:rPr>
        <w:t>ch</w:t>
      </w:r>
      <w:r w:rsidRPr="006C3EB5">
        <w:rPr>
          <w:spacing w:val="2"/>
        </w:rPr>
        <w:t>il</w:t>
      </w:r>
      <w:r w:rsidRPr="006C3EB5">
        <w:rPr>
          <w:spacing w:val="6"/>
        </w:rPr>
        <w:t>d</w:t>
      </w:r>
      <w:r w:rsidRPr="006C3EB5">
        <w:rPr>
          <w:spacing w:val="3"/>
        </w:rPr>
        <w:t>re</w:t>
      </w:r>
      <w:r w:rsidRPr="006C3EB5">
        <w:t>n</w:t>
      </w:r>
      <w:r w:rsidRPr="006C3EB5">
        <w:rPr>
          <w:spacing w:val="-3"/>
        </w:rPr>
        <w:t xml:space="preserve"> </w:t>
      </w:r>
      <w:r w:rsidRPr="006C3EB5">
        <w:rPr>
          <w:spacing w:val="5"/>
        </w:rPr>
        <w:t>a</w:t>
      </w:r>
      <w:r w:rsidRPr="006C3EB5">
        <w:t>s</w:t>
      </w:r>
      <w:r w:rsidRPr="006C3EB5">
        <w:rPr>
          <w:spacing w:val="7"/>
        </w:rPr>
        <w:t xml:space="preserve"> </w:t>
      </w:r>
      <w:r w:rsidRPr="006C3EB5">
        <w:t>w</w:t>
      </w:r>
      <w:r w:rsidRPr="006C3EB5">
        <w:rPr>
          <w:spacing w:val="3"/>
        </w:rPr>
        <w:t>e</w:t>
      </w:r>
      <w:r w:rsidRPr="006C3EB5">
        <w:rPr>
          <w:spacing w:val="4"/>
        </w:rPr>
        <w:t>l</w:t>
      </w:r>
      <w:r w:rsidRPr="006C3EB5">
        <w:t>l</w:t>
      </w:r>
      <w:r w:rsidRPr="006C3EB5">
        <w:rPr>
          <w:spacing w:val="2"/>
        </w:rPr>
        <w:t xml:space="preserve"> </w:t>
      </w:r>
      <w:r w:rsidRPr="006C3EB5">
        <w:rPr>
          <w:spacing w:val="5"/>
        </w:rPr>
        <w:t>a</w:t>
      </w:r>
      <w:r w:rsidRPr="006C3EB5">
        <w:t>s</w:t>
      </w:r>
      <w:r w:rsidRPr="006C3EB5">
        <w:rPr>
          <w:spacing w:val="2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10"/>
        </w:rPr>
        <w:t>h</w:t>
      </w:r>
      <w:r w:rsidRPr="006C3EB5">
        <w:rPr>
          <w:spacing w:val="5"/>
        </w:rPr>
        <w:t>a</w:t>
      </w:r>
      <w:r w:rsidRPr="006C3EB5">
        <w:rPr>
          <w:spacing w:val="3"/>
        </w:rPr>
        <w:t>n</w:t>
      </w:r>
      <w:r w:rsidRPr="006C3EB5">
        <w:rPr>
          <w:spacing w:val="1"/>
        </w:rPr>
        <w:t>g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-1"/>
        </w:rPr>
        <w:t xml:space="preserve"> </w:t>
      </w:r>
      <w:r w:rsidRPr="006C3EB5">
        <w:rPr>
          <w:spacing w:val="3"/>
        </w:rPr>
        <w:t>napp</w:t>
      </w:r>
      <w:r w:rsidRPr="006C3EB5">
        <w:rPr>
          <w:spacing w:val="4"/>
        </w:rPr>
        <w:t>i</w:t>
      </w:r>
      <w:r w:rsidRPr="006C3EB5">
        <w:rPr>
          <w:spacing w:val="3"/>
        </w:rPr>
        <w:t>e</w:t>
      </w:r>
      <w:r w:rsidRPr="006C3EB5">
        <w:rPr>
          <w:spacing w:val="2"/>
        </w:rPr>
        <w:t>s</w:t>
      </w:r>
      <w:r w:rsidRPr="006C3EB5">
        <w:t xml:space="preserve">. </w:t>
      </w:r>
      <w:r w:rsidRPr="006C3EB5">
        <w:rPr>
          <w:spacing w:val="4"/>
        </w:rPr>
        <w:t>P</w:t>
      </w:r>
      <w:r w:rsidRPr="006C3EB5">
        <w:rPr>
          <w:spacing w:val="3"/>
        </w:rPr>
        <w:t>ro</w:t>
      </w:r>
      <w:r w:rsidRPr="006C3EB5">
        <w:rPr>
          <w:spacing w:val="1"/>
        </w:rPr>
        <w:t>v</w:t>
      </w:r>
      <w:r w:rsidRPr="006C3EB5">
        <w:rPr>
          <w:spacing w:val="2"/>
        </w:rPr>
        <w:t>i</w:t>
      </w:r>
      <w:r w:rsidRPr="006C3EB5">
        <w:rPr>
          <w:spacing w:val="3"/>
        </w:rPr>
        <w:t>d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-2"/>
        </w:rPr>
        <w:t xml:space="preserve"> </w:t>
      </w:r>
      <w:r w:rsidRPr="006C3EB5">
        <w:rPr>
          <w:spacing w:val="1"/>
        </w:rPr>
        <w:t>h</w:t>
      </w:r>
      <w:r w:rsidRPr="006C3EB5">
        <w:rPr>
          <w:spacing w:val="5"/>
        </w:rPr>
        <w:t>e</w:t>
      </w:r>
      <w:r w:rsidRPr="006C3EB5">
        <w:rPr>
          <w:spacing w:val="3"/>
        </w:rPr>
        <w:t>a</w:t>
      </w:r>
      <w:r w:rsidRPr="006C3EB5">
        <w:rPr>
          <w:spacing w:val="4"/>
        </w:rPr>
        <w:t>l</w:t>
      </w:r>
      <w:r w:rsidRPr="006C3EB5">
        <w:rPr>
          <w:spacing w:val="2"/>
        </w:rPr>
        <w:t>t</w:t>
      </w:r>
      <w:r w:rsidRPr="006C3EB5">
        <w:rPr>
          <w:spacing w:val="3"/>
        </w:rPr>
        <w:t>h</w:t>
      </w:r>
      <w:r w:rsidRPr="006C3EB5">
        <w:t>y</w:t>
      </w:r>
      <w:r w:rsidRPr="006C3EB5">
        <w:rPr>
          <w:spacing w:val="2"/>
        </w:rPr>
        <w:t xml:space="preserve"> </w:t>
      </w:r>
      <w:r w:rsidRPr="006C3EB5">
        <w:rPr>
          <w:spacing w:val="1"/>
        </w:rPr>
        <w:t>m</w:t>
      </w:r>
      <w:r w:rsidRPr="006C3EB5">
        <w:rPr>
          <w:spacing w:val="3"/>
        </w:rPr>
        <w:t>ea</w:t>
      </w:r>
      <w:r w:rsidRPr="006C3EB5">
        <w:rPr>
          <w:spacing w:val="4"/>
        </w:rPr>
        <w:t>l</w:t>
      </w:r>
      <w:r w:rsidRPr="006C3EB5">
        <w:t>s</w:t>
      </w:r>
      <w:r w:rsidRPr="006C3EB5">
        <w:rPr>
          <w:spacing w:val="-1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3"/>
        </w:rPr>
        <w:t>n</w:t>
      </w:r>
      <w:r w:rsidRPr="006C3EB5">
        <w:t>d</w:t>
      </w:r>
      <w:r w:rsidRPr="006C3EB5">
        <w:rPr>
          <w:spacing w:val="3"/>
        </w:rPr>
        <w:t xml:space="preserve"> </w:t>
      </w:r>
      <w:r w:rsidRPr="006C3EB5">
        <w:rPr>
          <w:spacing w:val="4"/>
        </w:rPr>
        <w:t>s</w:t>
      </w:r>
      <w:r w:rsidRPr="006C3EB5">
        <w:rPr>
          <w:spacing w:val="1"/>
        </w:rPr>
        <w:t>n</w:t>
      </w:r>
      <w:r w:rsidRPr="006C3EB5">
        <w:rPr>
          <w:spacing w:val="3"/>
        </w:rPr>
        <w:t>a</w:t>
      </w:r>
      <w:r w:rsidRPr="006C3EB5">
        <w:rPr>
          <w:spacing w:val="5"/>
        </w:rPr>
        <w:t>c</w:t>
      </w:r>
      <w:r w:rsidRPr="006C3EB5">
        <w:rPr>
          <w:spacing w:val="3"/>
        </w:rPr>
        <w:t>k</w:t>
      </w:r>
      <w:r w:rsidRPr="006C3EB5">
        <w:t>s</w:t>
      </w:r>
      <w:r w:rsidRPr="006C3EB5">
        <w:rPr>
          <w:spacing w:val="2"/>
        </w:rPr>
        <w:t xml:space="preserve"> </w:t>
      </w:r>
      <w:r w:rsidRPr="006C3EB5">
        <w:rPr>
          <w:spacing w:val="1"/>
        </w:rPr>
        <w:t>f</w:t>
      </w:r>
      <w:r w:rsidRPr="006C3EB5">
        <w:rPr>
          <w:spacing w:val="3"/>
        </w:rPr>
        <w:t>o</w:t>
      </w:r>
      <w:r w:rsidRPr="006C3EB5">
        <w:t>r</w:t>
      </w:r>
      <w:r w:rsidRPr="006C3EB5">
        <w:rPr>
          <w:spacing w:val="4"/>
        </w:rPr>
        <w:t xml:space="preserve"> t</w:t>
      </w:r>
      <w:r w:rsidRPr="006C3EB5">
        <w:rPr>
          <w:spacing w:val="1"/>
        </w:rPr>
        <w:t>h</w:t>
      </w:r>
      <w:r w:rsidRPr="006C3EB5">
        <w:t>e</w:t>
      </w:r>
      <w:r w:rsidRPr="006C3EB5">
        <w:rPr>
          <w:spacing w:val="6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1"/>
        </w:rPr>
        <w:t>h</w:t>
      </w:r>
      <w:r w:rsidRPr="006C3EB5">
        <w:rPr>
          <w:spacing w:val="2"/>
        </w:rPr>
        <w:t>il</w:t>
      </w:r>
      <w:r w:rsidRPr="006C3EB5">
        <w:rPr>
          <w:spacing w:val="3"/>
        </w:rPr>
        <w:t>d</w:t>
      </w:r>
      <w:r w:rsidRPr="006C3EB5">
        <w:rPr>
          <w:spacing w:val="5"/>
        </w:rPr>
        <w:t>r</w:t>
      </w:r>
      <w:r w:rsidRPr="006C3EB5">
        <w:rPr>
          <w:spacing w:val="3"/>
        </w:rPr>
        <w:t>en</w:t>
      </w:r>
      <w:r w:rsidRPr="006C3EB5">
        <w:t xml:space="preserve">. </w:t>
      </w:r>
      <w:r w:rsidRPr="006C3EB5">
        <w:rPr>
          <w:spacing w:val="4"/>
        </w:rPr>
        <w:t>P</w:t>
      </w:r>
      <w:r w:rsidRPr="006C3EB5">
        <w:rPr>
          <w:spacing w:val="3"/>
        </w:rPr>
        <w:t>ro</w:t>
      </w:r>
      <w:r w:rsidRPr="006C3EB5">
        <w:rPr>
          <w:spacing w:val="1"/>
        </w:rPr>
        <w:t>v</w:t>
      </w:r>
      <w:r w:rsidRPr="006C3EB5">
        <w:rPr>
          <w:spacing w:val="2"/>
        </w:rPr>
        <w:t>i</w:t>
      </w:r>
      <w:r w:rsidRPr="006C3EB5">
        <w:rPr>
          <w:spacing w:val="3"/>
        </w:rPr>
        <w:t>d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-2"/>
        </w:rPr>
        <w:t xml:space="preserve"> </w:t>
      </w:r>
      <w:r w:rsidRPr="006C3EB5">
        <w:rPr>
          <w:spacing w:val="4"/>
        </w:rPr>
        <w:t>s</w:t>
      </w:r>
      <w:r w:rsidRPr="006C3EB5">
        <w:rPr>
          <w:spacing w:val="1"/>
        </w:rPr>
        <w:t>u</w:t>
      </w:r>
      <w:r w:rsidRPr="006C3EB5">
        <w:rPr>
          <w:spacing w:val="3"/>
        </w:rPr>
        <w:t>pe</w:t>
      </w:r>
      <w:r w:rsidRPr="006C3EB5">
        <w:rPr>
          <w:spacing w:val="5"/>
        </w:rPr>
        <w:t>r</w:t>
      </w:r>
      <w:r w:rsidRPr="006C3EB5">
        <w:rPr>
          <w:spacing w:val="1"/>
        </w:rPr>
        <w:t>v</w:t>
      </w:r>
      <w:r w:rsidRPr="006C3EB5">
        <w:rPr>
          <w:spacing w:val="4"/>
        </w:rPr>
        <w:t>is</w:t>
      </w:r>
      <w:r w:rsidRPr="006C3EB5">
        <w:rPr>
          <w:spacing w:val="2"/>
        </w:rPr>
        <w:t>i</w:t>
      </w:r>
      <w:r w:rsidRPr="006C3EB5">
        <w:rPr>
          <w:spacing w:val="3"/>
        </w:rPr>
        <w:t>o</w:t>
      </w:r>
      <w:r w:rsidRPr="006C3EB5">
        <w:t>n</w:t>
      </w:r>
      <w:r w:rsidRPr="006C3EB5">
        <w:rPr>
          <w:spacing w:val="-3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1"/>
        </w:rPr>
        <w:t>n</w:t>
      </w:r>
      <w:r w:rsidRPr="006C3EB5">
        <w:t>d</w:t>
      </w:r>
      <w:r w:rsidRPr="006C3EB5">
        <w:rPr>
          <w:spacing w:val="5"/>
        </w:rPr>
        <w:t xml:space="preserve"> </w:t>
      </w:r>
      <w:r w:rsidRPr="006C3EB5">
        <w:rPr>
          <w:spacing w:val="3"/>
        </w:rPr>
        <w:t>con</w:t>
      </w:r>
      <w:r w:rsidRPr="006C3EB5">
        <w:rPr>
          <w:spacing w:val="2"/>
        </w:rPr>
        <w:t>st</w:t>
      </w:r>
      <w:r w:rsidRPr="006C3EB5">
        <w:rPr>
          <w:spacing w:val="5"/>
        </w:rPr>
        <w:t>a</w:t>
      </w:r>
      <w:r w:rsidRPr="006C3EB5">
        <w:rPr>
          <w:spacing w:val="3"/>
        </w:rPr>
        <w:t>n</w:t>
      </w:r>
      <w:r w:rsidRPr="006C3EB5">
        <w:t>t</w:t>
      </w:r>
      <w:r w:rsidRPr="006C3EB5">
        <w:rPr>
          <w:spacing w:val="-2"/>
        </w:rPr>
        <w:t xml:space="preserve"> </w:t>
      </w:r>
      <w:r w:rsidRPr="006C3EB5">
        <w:rPr>
          <w:spacing w:val="3"/>
        </w:rPr>
        <w:t>ca</w:t>
      </w:r>
      <w:r w:rsidRPr="006C3EB5">
        <w:rPr>
          <w:spacing w:val="5"/>
        </w:rPr>
        <w:t>r</w:t>
      </w:r>
      <w:r w:rsidRPr="006C3EB5">
        <w:t>e</w:t>
      </w:r>
      <w:r w:rsidRPr="006C3EB5">
        <w:rPr>
          <w:spacing w:val="2"/>
        </w:rPr>
        <w:t xml:space="preserve"> t</w:t>
      </w:r>
      <w:r w:rsidRPr="006C3EB5">
        <w:t>o</w:t>
      </w:r>
      <w:r w:rsidRPr="006C3EB5">
        <w:rPr>
          <w:spacing w:val="4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3"/>
        </w:rPr>
        <w:t>h</w:t>
      </w:r>
      <w:r w:rsidRPr="006C3EB5">
        <w:rPr>
          <w:spacing w:val="2"/>
        </w:rPr>
        <w:t>il</w:t>
      </w:r>
      <w:r w:rsidRPr="006C3EB5">
        <w:rPr>
          <w:spacing w:val="3"/>
        </w:rPr>
        <w:t>dr</w:t>
      </w:r>
      <w:r w:rsidRPr="006C3EB5">
        <w:rPr>
          <w:spacing w:val="5"/>
        </w:rPr>
        <w:t>e</w:t>
      </w:r>
      <w:r w:rsidRPr="006C3EB5">
        <w:rPr>
          <w:spacing w:val="1"/>
        </w:rPr>
        <w:t>n</w:t>
      </w:r>
      <w:r w:rsidRPr="006C3EB5">
        <w:t>. St</w:t>
      </w:r>
      <w:r w:rsidRPr="006C3EB5">
        <w:rPr>
          <w:spacing w:val="1"/>
        </w:rPr>
        <w:t>i</w:t>
      </w:r>
      <w:r w:rsidRPr="006C3EB5">
        <w:rPr>
          <w:spacing w:val="-1"/>
        </w:rPr>
        <w:t>mu</w:t>
      </w:r>
      <w:r w:rsidRPr="006C3EB5">
        <w:t>la</w:t>
      </w:r>
      <w:r w:rsidRPr="006C3EB5">
        <w:rPr>
          <w:spacing w:val="2"/>
        </w:rPr>
        <w:t>t</w:t>
      </w:r>
      <w:r w:rsidRPr="006C3EB5">
        <w:t>i</w:t>
      </w:r>
      <w:r w:rsidRPr="006C3EB5">
        <w:rPr>
          <w:spacing w:val="1"/>
        </w:rPr>
        <w:t>n</w:t>
      </w:r>
      <w:r w:rsidRPr="006C3EB5">
        <w:t>g</w:t>
      </w:r>
      <w:r w:rsidRPr="006C3EB5">
        <w:rPr>
          <w:spacing w:val="-10"/>
        </w:rPr>
        <w:t xml:space="preserve"> </w:t>
      </w:r>
      <w:r w:rsidRPr="006C3EB5">
        <w:t>c</w:t>
      </w:r>
      <w:r w:rsidRPr="006C3EB5">
        <w:rPr>
          <w:spacing w:val="1"/>
        </w:rPr>
        <w:t>h</w:t>
      </w:r>
      <w:r w:rsidRPr="006C3EB5">
        <w:t>il</w:t>
      </w:r>
      <w:r w:rsidRPr="006C3EB5">
        <w:rPr>
          <w:spacing w:val="1"/>
        </w:rPr>
        <w:t>dr</w:t>
      </w:r>
      <w:r w:rsidRPr="006C3EB5">
        <w:t>en</w:t>
      </w:r>
      <w:r w:rsidRPr="006C3EB5">
        <w:rPr>
          <w:spacing w:val="-8"/>
        </w:rPr>
        <w:t xml:space="preserve"> </w:t>
      </w:r>
      <w:r w:rsidRPr="006C3EB5">
        <w:t>to</w:t>
      </w:r>
      <w:r w:rsidRPr="006C3EB5">
        <w:rPr>
          <w:spacing w:val="-1"/>
        </w:rPr>
        <w:t xml:space="preserve"> </w:t>
      </w:r>
      <w:r w:rsidRPr="006C3EB5">
        <w:rPr>
          <w:spacing w:val="1"/>
        </w:rPr>
        <w:t>r</w:t>
      </w:r>
      <w:r w:rsidRPr="006C3EB5">
        <w:t>e</w:t>
      </w:r>
      <w:r w:rsidRPr="006C3EB5">
        <w:rPr>
          <w:spacing w:val="1"/>
        </w:rPr>
        <w:t>a</w:t>
      </w:r>
      <w:r w:rsidRPr="006C3EB5">
        <w:t>d</w:t>
      </w:r>
      <w:r w:rsidRPr="006C3EB5">
        <w:rPr>
          <w:spacing w:val="-2"/>
        </w:rPr>
        <w:t xml:space="preserve"> </w:t>
      </w:r>
      <w:r w:rsidRPr="006C3EB5">
        <w:t>a</w:t>
      </w:r>
      <w:r w:rsidRPr="006C3EB5">
        <w:rPr>
          <w:spacing w:val="-1"/>
        </w:rPr>
        <w:t>n</w:t>
      </w:r>
      <w:r w:rsidRPr="006C3EB5">
        <w:t>d</w:t>
      </w:r>
      <w:r w:rsidRPr="006C3EB5">
        <w:rPr>
          <w:spacing w:val="-2"/>
        </w:rPr>
        <w:t xml:space="preserve"> </w:t>
      </w:r>
      <w:r w:rsidRPr="006C3EB5">
        <w:rPr>
          <w:spacing w:val="1"/>
        </w:rPr>
        <w:t>b</w:t>
      </w:r>
      <w:r w:rsidRPr="006C3EB5">
        <w:t>e</w:t>
      </w:r>
      <w:r w:rsidRPr="006C3EB5">
        <w:rPr>
          <w:spacing w:val="-1"/>
        </w:rPr>
        <w:t xml:space="preserve"> </w:t>
      </w:r>
      <w:r w:rsidRPr="006C3EB5">
        <w:t>a</w:t>
      </w:r>
      <w:r w:rsidRPr="006C3EB5">
        <w:rPr>
          <w:spacing w:val="1"/>
        </w:rPr>
        <w:t>c</w:t>
      </w:r>
      <w:r w:rsidRPr="006C3EB5">
        <w:t>ti</w:t>
      </w:r>
      <w:r w:rsidRPr="006C3EB5">
        <w:rPr>
          <w:spacing w:val="-2"/>
        </w:rPr>
        <w:t>v</w:t>
      </w:r>
      <w:r w:rsidRPr="006C3EB5">
        <w:t>e.</w:t>
      </w:r>
    </w:p>
    <w:p w14:paraId="6CEE1886" w14:textId="77777777" w:rsidR="00037C5D" w:rsidRPr="006C3EB5" w:rsidRDefault="006C3EB5">
      <w:pPr>
        <w:spacing w:line="270" w:lineRule="auto"/>
        <w:ind w:left="194" w:right="1549"/>
      </w:pPr>
      <w:r w:rsidRPr="006C3EB5">
        <w:rPr>
          <w:spacing w:val="4"/>
        </w:rPr>
        <w:t>P</w:t>
      </w:r>
      <w:r w:rsidRPr="006C3EB5">
        <w:rPr>
          <w:spacing w:val="2"/>
        </w:rPr>
        <w:t>l</w:t>
      </w:r>
      <w:r w:rsidRPr="006C3EB5">
        <w:rPr>
          <w:spacing w:val="5"/>
        </w:rPr>
        <w:t>a</w:t>
      </w:r>
      <w:r w:rsidRPr="006C3EB5">
        <w:rPr>
          <w:spacing w:val="1"/>
        </w:rPr>
        <w:t>y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g w</w:t>
      </w:r>
      <w:r w:rsidRPr="006C3EB5">
        <w:rPr>
          <w:spacing w:val="5"/>
        </w:rPr>
        <w:t>i</w:t>
      </w:r>
      <w:r w:rsidRPr="006C3EB5">
        <w:rPr>
          <w:spacing w:val="4"/>
        </w:rPr>
        <w:t>t</w:t>
      </w:r>
      <w:r w:rsidRPr="006C3EB5">
        <w:t xml:space="preserve">h </w:t>
      </w:r>
      <w:r w:rsidRPr="006C3EB5">
        <w:rPr>
          <w:spacing w:val="4"/>
        </w:rPr>
        <w:t>t</w:t>
      </w:r>
      <w:r w:rsidRPr="006C3EB5">
        <w:rPr>
          <w:spacing w:val="3"/>
        </w:rPr>
        <w:t>h</w:t>
      </w:r>
      <w:r w:rsidRPr="006C3EB5">
        <w:t>e</w:t>
      </w:r>
      <w:r w:rsidRPr="006C3EB5">
        <w:rPr>
          <w:spacing w:val="3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1"/>
        </w:rPr>
        <w:t>h</w:t>
      </w:r>
      <w:r w:rsidRPr="006C3EB5">
        <w:rPr>
          <w:spacing w:val="4"/>
        </w:rPr>
        <w:t>i</w:t>
      </w:r>
      <w:r w:rsidRPr="006C3EB5">
        <w:rPr>
          <w:spacing w:val="2"/>
        </w:rPr>
        <w:t>l</w:t>
      </w:r>
      <w:r w:rsidRPr="006C3EB5">
        <w:rPr>
          <w:spacing w:val="3"/>
        </w:rPr>
        <w:t>dr</w:t>
      </w:r>
      <w:r w:rsidRPr="006C3EB5">
        <w:rPr>
          <w:spacing w:val="5"/>
        </w:rPr>
        <w:t>e</w:t>
      </w:r>
      <w:r w:rsidRPr="006C3EB5">
        <w:t>n</w:t>
      </w:r>
      <w:r w:rsidRPr="006C3EB5">
        <w:rPr>
          <w:spacing w:val="-3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1"/>
        </w:rPr>
        <w:t>n</w:t>
      </w:r>
      <w:r w:rsidRPr="006C3EB5">
        <w:t>d</w:t>
      </w:r>
      <w:r w:rsidRPr="006C3EB5">
        <w:rPr>
          <w:spacing w:val="3"/>
        </w:rPr>
        <w:t xml:space="preserve"> </w:t>
      </w:r>
      <w:r w:rsidRPr="006C3EB5">
        <w:rPr>
          <w:spacing w:val="4"/>
        </w:rPr>
        <w:t>t</w:t>
      </w:r>
      <w:r w:rsidRPr="006C3EB5">
        <w:rPr>
          <w:spacing w:val="3"/>
        </w:rPr>
        <w:t>ak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-1"/>
        </w:rPr>
        <w:t xml:space="preserve"> </w:t>
      </w:r>
      <w:r w:rsidRPr="006C3EB5">
        <w:rPr>
          <w:spacing w:val="4"/>
        </w:rPr>
        <w:t>t</w:t>
      </w:r>
      <w:r w:rsidRPr="006C3EB5">
        <w:rPr>
          <w:spacing w:val="1"/>
        </w:rPr>
        <w:t>h</w:t>
      </w:r>
      <w:r w:rsidRPr="006C3EB5">
        <w:rPr>
          <w:spacing w:val="5"/>
        </w:rPr>
        <w:t>e</w:t>
      </w:r>
      <w:r w:rsidRPr="006C3EB5">
        <w:t>m</w:t>
      </w:r>
      <w:r w:rsidRPr="006C3EB5">
        <w:rPr>
          <w:spacing w:val="2"/>
        </w:rPr>
        <w:t xml:space="preserve"> </w:t>
      </w:r>
      <w:r w:rsidRPr="006C3EB5">
        <w:rPr>
          <w:spacing w:val="4"/>
        </w:rPr>
        <w:t>s</w:t>
      </w:r>
      <w:r w:rsidRPr="006C3EB5">
        <w:rPr>
          <w:spacing w:val="1"/>
        </w:rPr>
        <w:t>h</w:t>
      </w:r>
      <w:r w:rsidRPr="006C3EB5">
        <w:rPr>
          <w:spacing w:val="3"/>
        </w:rPr>
        <w:t>opp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-1"/>
        </w:rPr>
        <w:t xml:space="preserve"> </w:t>
      </w:r>
      <w:r w:rsidRPr="006C3EB5">
        <w:t>&amp;</w:t>
      </w:r>
      <w:r w:rsidRPr="006C3EB5">
        <w:rPr>
          <w:spacing w:val="4"/>
        </w:rPr>
        <w:t xml:space="preserve"> t</w:t>
      </w:r>
      <w:r w:rsidRPr="006C3EB5">
        <w:t>o</w:t>
      </w:r>
      <w:r w:rsidRPr="006C3EB5">
        <w:rPr>
          <w:spacing w:val="4"/>
        </w:rPr>
        <w:t xml:space="preserve"> </w:t>
      </w:r>
      <w:r w:rsidRPr="006C3EB5">
        <w:rPr>
          <w:spacing w:val="2"/>
        </w:rPr>
        <w:t>t</w:t>
      </w:r>
      <w:r w:rsidRPr="006C3EB5">
        <w:rPr>
          <w:spacing w:val="3"/>
        </w:rPr>
        <w:t>h</w:t>
      </w:r>
      <w:r w:rsidRPr="006C3EB5">
        <w:t>e</w:t>
      </w:r>
      <w:r w:rsidRPr="006C3EB5">
        <w:rPr>
          <w:spacing w:val="3"/>
        </w:rPr>
        <w:t xml:space="preserve"> pa</w:t>
      </w:r>
      <w:r w:rsidRPr="006C3EB5">
        <w:rPr>
          <w:spacing w:val="5"/>
        </w:rPr>
        <w:t>r</w:t>
      </w:r>
      <w:r w:rsidRPr="006C3EB5">
        <w:rPr>
          <w:spacing w:val="1"/>
        </w:rPr>
        <w:t>k</w:t>
      </w:r>
      <w:r w:rsidRPr="006C3EB5">
        <w:t xml:space="preserve">. </w:t>
      </w:r>
      <w:r w:rsidRPr="006C3EB5">
        <w:rPr>
          <w:spacing w:val="5"/>
        </w:rPr>
        <w:t>T</w:t>
      </w:r>
      <w:r w:rsidRPr="006C3EB5">
        <w:rPr>
          <w:spacing w:val="2"/>
        </w:rPr>
        <w:t>i</w:t>
      </w:r>
      <w:r w:rsidRPr="006C3EB5">
        <w:rPr>
          <w:spacing w:val="6"/>
        </w:rPr>
        <w:t>d</w:t>
      </w:r>
      <w:r w:rsidRPr="006C3EB5">
        <w:rPr>
          <w:spacing w:val="-1"/>
        </w:rPr>
        <w:t>y</w:t>
      </w:r>
      <w:r w:rsidRPr="006C3EB5">
        <w:rPr>
          <w:spacing w:val="5"/>
        </w:rPr>
        <w:t>i</w:t>
      </w:r>
      <w:r w:rsidRPr="006C3EB5">
        <w:rPr>
          <w:spacing w:val="3"/>
        </w:rPr>
        <w:t>n</w:t>
      </w:r>
      <w:r w:rsidRPr="006C3EB5">
        <w:t xml:space="preserve">g </w:t>
      </w:r>
      <w:r w:rsidRPr="006C3EB5">
        <w:rPr>
          <w:spacing w:val="1"/>
        </w:rPr>
        <w:t>u</w:t>
      </w:r>
      <w:r w:rsidRPr="006C3EB5">
        <w:t>p</w:t>
      </w:r>
      <w:r w:rsidRPr="006C3EB5">
        <w:rPr>
          <w:spacing w:val="4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1"/>
        </w:rPr>
        <w:t>h</w:t>
      </w:r>
      <w:r w:rsidRPr="006C3EB5">
        <w:rPr>
          <w:spacing w:val="4"/>
        </w:rPr>
        <w:t>i</w:t>
      </w:r>
      <w:r w:rsidRPr="006C3EB5">
        <w:rPr>
          <w:spacing w:val="2"/>
        </w:rPr>
        <w:t>l</w:t>
      </w:r>
      <w:r w:rsidRPr="006C3EB5">
        <w:rPr>
          <w:spacing w:val="3"/>
        </w:rPr>
        <w:t>dr</w:t>
      </w:r>
      <w:r w:rsidRPr="006C3EB5">
        <w:rPr>
          <w:spacing w:val="5"/>
        </w:rPr>
        <w:t>e</w:t>
      </w:r>
      <w:r w:rsidRPr="006C3EB5">
        <w:rPr>
          <w:spacing w:val="3"/>
        </w:rPr>
        <w:t>n</w:t>
      </w:r>
      <w:r w:rsidRPr="006C3EB5">
        <w:rPr>
          <w:spacing w:val="2"/>
        </w:rPr>
        <w:t>'</w:t>
      </w:r>
      <w:r w:rsidRPr="006C3EB5">
        <w:t>s</w:t>
      </w:r>
      <w:r w:rsidRPr="006C3EB5">
        <w:rPr>
          <w:spacing w:val="-4"/>
        </w:rPr>
        <w:t xml:space="preserve"> </w:t>
      </w:r>
      <w:r w:rsidRPr="006C3EB5">
        <w:rPr>
          <w:spacing w:val="3"/>
        </w:rPr>
        <w:t>bed</w:t>
      </w:r>
      <w:r w:rsidRPr="006C3EB5">
        <w:rPr>
          <w:spacing w:val="5"/>
        </w:rPr>
        <w:t>r</w:t>
      </w:r>
      <w:r w:rsidRPr="006C3EB5">
        <w:rPr>
          <w:spacing w:val="3"/>
        </w:rPr>
        <w:t>o</w:t>
      </w:r>
      <w:r w:rsidRPr="006C3EB5">
        <w:rPr>
          <w:spacing w:val="6"/>
        </w:rPr>
        <w:t>o</w:t>
      </w:r>
      <w:r w:rsidRPr="006C3EB5">
        <w:rPr>
          <w:spacing w:val="1"/>
        </w:rPr>
        <w:t>m</w:t>
      </w:r>
      <w:r w:rsidRPr="006C3EB5">
        <w:t>s</w:t>
      </w:r>
      <w:r w:rsidRPr="006C3EB5">
        <w:rPr>
          <w:spacing w:val="-4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1"/>
        </w:rPr>
        <w:t>n</w:t>
      </w:r>
      <w:r w:rsidRPr="006C3EB5">
        <w:t>d</w:t>
      </w:r>
      <w:r w:rsidRPr="006C3EB5">
        <w:rPr>
          <w:spacing w:val="3"/>
        </w:rPr>
        <w:t xml:space="preserve"> p</w:t>
      </w:r>
      <w:r w:rsidRPr="006C3EB5">
        <w:rPr>
          <w:spacing w:val="2"/>
        </w:rPr>
        <w:t>l</w:t>
      </w:r>
      <w:r w:rsidRPr="006C3EB5">
        <w:rPr>
          <w:spacing w:val="5"/>
        </w:rPr>
        <w:t>a</w:t>
      </w:r>
      <w:r w:rsidRPr="006C3EB5">
        <w:t>y</w:t>
      </w:r>
      <w:r w:rsidRPr="006C3EB5">
        <w:rPr>
          <w:spacing w:val="3"/>
        </w:rPr>
        <w:t xml:space="preserve"> are</w:t>
      </w:r>
      <w:r w:rsidRPr="006C3EB5">
        <w:rPr>
          <w:spacing w:val="5"/>
        </w:rPr>
        <w:t>a</w:t>
      </w:r>
      <w:r w:rsidRPr="006C3EB5">
        <w:rPr>
          <w:spacing w:val="2"/>
        </w:rPr>
        <w:t>s</w:t>
      </w:r>
      <w:r w:rsidRPr="006C3EB5">
        <w:t>.</w:t>
      </w:r>
    </w:p>
    <w:p w14:paraId="052FBF66" w14:textId="77777777" w:rsidR="00037C5D" w:rsidRPr="006C3EB5" w:rsidRDefault="006C3EB5">
      <w:pPr>
        <w:spacing w:before="3" w:line="270" w:lineRule="auto"/>
        <w:ind w:left="194" w:right="1424"/>
      </w:pPr>
      <w:r w:rsidRPr="006C3EB5">
        <w:rPr>
          <w:spacing w:val="2"/>
        </w:rPr>
        <w:t>G</w:t>
      </w:r>
      <w:r w:rsidRPr="006C3EB5">
        <w:rPr>
          <w:spacing w:val="5"/>
        </w:rPr>
        <w:t>e</w:t>
      </w:r>
      <w:r w:rsidRPr="006C3EB5">
        <w:rPr>
          <w:spacing w:val="1"/>
        </w:rPr>
        <w:t>n</w:t>
      </w:r>
      <w:r w:rsidRPr="006C3EB5">
        <w:rPr>
          <w:spacing w:val="3"/>
        </w:rPr>
        <w:t>er</w:t>
      </w:r>
      <w:r w:rsidRPr="006C3EB5">
        <w:rPr>
          <w:spacing w:val="5"/>
        </w:rPr>
        <w:t>a</w:t>
      </w:r>
      <w:r w:rsidRPr="006C3EB5">
        <w:t>l</w:t>
      </w:r>
      <w:r w:rsidRPr="006C3EB5">
        <w:rPr>
          <w:spacing w:val="1"/>
        </w:rPr>
        <w:t xml:space="preserve"> h</w:t>
      </w:r>
      <w:r w:rsidRPr="006C3EB5">
        <w:rPr>
          <w:spacing w:val="6"/>
        </w:rPr>
        <w:t>o</w:t>
      </w:r>
      <w:r w:rsidRPr="006C3EB5">
        <w:rPr>
          <w:spacing w:val="1"/>
        </w:rPr>
        <w:t>u</w:t>
      </w:r>
      <w:r w:rsidRPr="006C3EB5">
        <w:rPr>
          <w:spacing w:val="2"/>
        </w:rPr>
        <w:t>s</w:t>
      </w:r>
      <w:r w:rsidRPr="006C3EB5">
        <w:rPr>
          <w:spacing w:val="5"/>
        </w:rPr>
        <w:t>e</w:t>
      </w:r>
      <w:r w:rsidRPr="006C3EB5">
        <w:rPr>
          <w:spacing w:val="3"/>
        </w:rPr>
        <w:t>kee</w:t>
      </w:r>
      <w:r w:rsidRPr="006C3EB5">
        <w:rPr>
          <w:spacing w:val="3"/>
        </w:rPr>
        <w:t>p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-7"/>
        </w:rPr>
        <w:t xml:space="preserve"> </w:t>
      </w:r>
      <w:r w:rsidRPr="006C3EB5">
        <w:rPr>
          <w:spacing w:val="6"/>
        </w:rPr>
        <w:t>d</w:t>
      </w:r>
      <w:r w:rsidRPr="006C3EB5">
        <w:rPr>
          <w:spacing w:val="1"/>
        </w:rPr>
        <w:t>u</w:t>
      </w:r>
      <w:r w:rsidRPr="006C3EB5">
        <w:rPr>
          <w:spacing w:val="4"/>
        </w:rPr>
        <w:t>ti</w:t>
      </w:r>
      <w:r w:rsidRPr="006C3EB5">
        <w:rPr>
          <w:spacing w:val="3"/>
        </w:rPr>
        <w:t>e</w:t>
      </w:r>
      <w:r w:rsidRPr="006C3EB5">
        <w:t>s</w:t>
      </w:r>
      <w:r w:rsidRPr="006C3EB5">
        <w:rPr>
          <w:spacing w:val="-1"/>
        </w:rPr>
        <w:t xml:space="preserve"> </w:t>
      </w:r>
      <w:r w:rsidRPr="006C3EB5">
        <w:rPr>
          <w:spacing w:val="4"/>
        </w:rPr>
        <w:t>li</w:t>
      </w:r>
      <w:r w:rsidRPr="006C3EB5">
        <w:rPr>
          <w:spacing w:val="1"/>
        </w:rPr>
        <w:t>k</w:t>
      </w:r>
      <w:r w:rsidRPr="006C3EB5">
        <w:t>e</w:t>
      </w:r>
      <w:r w:rsidRPr="006C3EB5">
        <w:rPr>
          <w:spacing w:val="2"/>
        </w:rPr>
        <w:t xml:space="preserve"> </w:t>
      </w:r>
      <w:r w:rsidRPr="006C3EB5">
        <w:rPr>
          <w:spacing w:val="5"/>
        </w:rPr>
        <w:t>c</w:t>
      </w:r>
      <w:r w:rsidRPr="006C3EB5">
        <w:rPr>
          <w:spacing w:val="2"/>
        </w:rPr>
        <w:t>l</w:t>
      </w:r>
      <w:r w:rsidRPr="006C3EB5">
        <w:rPr>
          <w:spacing w:val="3"/>
        </w:rPr>
        <w:t>e</w:t>
      </w:r>
      <w:r w:rsidRPr="006C3EB5">
        <w:rPr>
          <w:spacing w:val="5"/>
        </w:rPr>
        <w:t>a</w:t>
      </w:r>
      <w:r w:rsidRPr="006C3EB5">
        <w:rPr>
          <w:spacing w:val="3"/>
        </w:rPr>
        <w:t>n</w:t>
      </w:r>
      <w:r w:rsidRPr="006C3EB5">
        <w:rPr>
          <w:spacing w:val="2"/>
        </w:rPr>
        <w:t>i</w:t>
      </w:r>
      <w:r w:rsidRPr="006C3EB5">
        <w:rPr>
          <w:spacing w:val="3"/>
        </w:rPr>
        <w:t>n</w:t>
      </w:r>
      <w:r w:rsidRPr="006C3EB5">
        <w:rPr>
          <w:spacing w:val="1"/>
        </w:rPr>
        <w:t>g</w:t>
      </w:r>
      <w:r w:rsidRPr="006C3EB5">
        <w:t>,</w:t>
      </w:r>
      <w:r w:rsidRPr="006C3EB5">
        <w:rPr>
          <w:spacing w:val="3"/>
        </w:rPr>
        <w:t xml:space="preserve"> </w:t>
      </w:r>
      <w:r w:rsidRPr="006C3EB5">
        <w:t>w</w:t>
      </w:r>
      <w:r w:rsidRPr="006C3EB5">
        <w:rPr>
          <w:spacing w:val="5"/>
        </w:rPr>
        <w:t>a</w:t>
      </w:r>
      <w:r w:rsidRPr="006C3EB5">
        <w:rPr>
          <w:spacing w:val="4"/>
        </w:rPr>
        <w:t>s</w:t>
      </w:r>
      <w:r w:rsidRPr="006C3EB5">
        <w:rPr>
          <w:spacing w:val="1"/>
        </w:rPr>
        <w:t>h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-1"/>
        </w:rPr>
        <w:t xml:space="preserve"> </w:t>
      </w:r>
      <w:r w:rsidRPr="006C3EB5">
        <w:rPr>
          <w:spacing w:val="1"/>
        </w:rPr>
        <w:t>u</w:t>
      </w:r>
      <w:r w:rsidRPr="006C3EB5">
        <w:t>p</w:t>
      </w:r>
      <w:r w:rsidRPr="006C3EB5">
        <w:rPr>
          <w:spacing w:val="6"/>
        </w:rPr>
        <w:t xml:space="preserve"> </w:t>
      </w:r>
      <w:r w:rsidRPr="006C3EB5">
        <w:rPr>
          <w:spacing w:val="3"/>
        </w:rPr>
        <w:t>a</w:t>
      </w:r>
      <w:r w:rsidRPr="006C3EB5">
        <w:rPr>
          <w:spacing w:val="1"/>
        </w:rPr>
        <w:t>n</w:t>
      </w:r>
      <w:r w:rsidRPr="006C3EB5">
        <w:t>d</w:t>
      </w:r>
      <w:r w:rsidRPr="006C3EB5">
        <w:rPr>
          <w:spacing w:val="5"/>
        </w:rPr>
        <w:t xml:space="preserve"> </w:t>
      </w:r>
      <w:r w:rsidRPr="006C3EB5">
        <w:rPr>
          <w:spacing w:val="2"/>
        </w:rPr>
        <w:t>i</w:t>
      </w:r>
      <w:r w:rsidRPr="006C3EB5">
        <w:rPr>
          <w:spacing w:val="3"/>
        </w:rPr>
        <w:t>ron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rPr>
          <w:spacing w:val="1"/>
        </w:rPr>
        <w:t>g</w:t>
      </w:r>
      <w:r w:rsidRPr="006C3EB5">
        <w:t xml:space="preserve">. </w:t>
      </w:r>
      <w:r w:rsidRPr="006C3EB5">
        <w:rPr>
          <w:spacing w:val="4"/>
        </w:rPr>
        <w:t>P</w:t>
      </w:r>
      <w:r w:rsidRPr="006C3EB5">
        <w:rPr>
          <w:spacing w:val="2"/>
        </w:rPr>
        <w:t>l</w:t>
      </w:r>
      <w:r w:rsidRPr="006C3EB5">
        <w:rPr>
          <w:spacing w:val="3"/>
        </w:rPr>
        <w:t>ann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-3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1"/>
        </w:rPr>
        <w:t>n</w:t>
      </w:r>
      <w:r w:rsidRPr="006C3EB5">
        <w:t>d</w:t>
      </w:r>
      <w:r w:rsidRPr="006C3EB5">
        <w:rPr>
          <w:spacing w:val="3"/>
        </w:rPr>
        <w:t xml:space="preserve"> o</w:t>
      </w:r>
      <w:r w:rsidRPr="006C3EB5">
        <w:rPr>
          <w:spacing w:val="5"/>
        </w:rPr>
        <w:t>r</w:t>
      </w:r>
      <w:r w:rsidRPr="006C3EB5">
        <w:rPr>
          <w:spacing w:val="1"/>
        </w:rPr>
        <w:t>g</w:t>
      </w:r>
      <w:r w:rsidRPr="006C3EB5">
        <w:rPr>
          <w:spacing w:val="5"/>
        </w:rPr>
        <w:t>a</w:t>
      </w:r>
      <w:r w:rsidRPr="006C3EB5">
        <w:rPr>
          <w:spacing w:val="1"/>
        </w:rPr>
        <w:t>n</w:t>
      </w:r>
      <w:r w:rsidRPr="006C3EB5">
        <w:rPr>
          <w:spacing w:val="4"/>
        </w:rPr>
        <w:t>i</w:t>
      </w:r>
      <w:r w:rsidRPr="006C3EB5">
        <w:rPr>
          <w:spacing w:val="2"/>
        </w:rPr>
        <w:t>s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-4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3"/>
        </w:rPr>
        <w:t>g</w:t>
      </w:r>
      <w:r w:rsidRPr="006C3EB5">
        <w:t>e</w:t>
      </w:r>
      <w:r w:rsidRPr="006C3EB5">
        <w:rPr>
          <w:spacing w:val="2"/>
        </w:rPr>
        <w:t xml:space="preserve"> </w:t>
      </w:r>
      <w:r w:rsidRPr="006C3EB5">
        <w:rPr>
          <w:spacing w:val="3"/>
        </w:rPr>
        <w:t>re</w:t>
      </w:r>
      <w:r w:rsidRPr="006C3EB5">
        <w:rPr>
          <w:spacing w:val="2"/>
        </w:rPr>
        <w:t>l</w:t>
      </w:r>
      <w:r w:rsidRPr="006C3EB5">
        <w:rPr>
          <w:spacing w:val="5"/>
        </w:rPr>
        <w:t>a</w:t>
      </w:r>
      <w:r w:rsidRPr="006C3EB5">
        <w:rPr>
          <w:spacing w:val="2"/>
        </w:rPr>
        <w:t>t</w:t>
      </w:r>
      <w:r w:rsidRPr="006C3EB5">
        <w:rPr>
          <w:spacing w:val="3"/>
        </w:rPr>
        <w:t>e</w:t>
      </w:r>
      <w:r w:rsidRPr="006C3EB5">
        <w:t>d</w:t>
      </w:r>
      <w:r w:rsidRPr="006C3EB5">
        <w:rPr>
          <w:spacing w:val="1"/>
        </w:rPr>
        <w:t xml:space="preserve"> </w:t>
      </w:r>
      <w:r w:rsidRPr="006C3EB5">
        <w:rPr>
          <w:spacing w:val="3"/>
        </w:rPr>
        <w:t>a</w:t>
      </w:r>
      <w:r w:rsidRPr="006C3EB5">
        <w:rPr>
          <w:spacing w:val="5"/>
        </w:rPr>
        <w:t>c</w:t>
      </w:r>
      <w:r w:rsidRPr="006C3EB5">
        <w:rPr>
          <w:spacing w:val="2"/>
        </w:rPr>
        <w:t>t</w:t>
      </w:r>
      <w:r w:rsidRPr="006C3EB5">
        <w:rPr>
          <w:spacing w:val="4"/>
        </w:rPr>
        <w:t>i</w:t>
      </w:r>
      <w:r w:rsidRPr="006C3EB5">
        <w:rPr>
          <w:spacing w:val="1"/>
        </w:rPr>
        <w:t>v</w:t>
      </w:r>
      <w:r w:rsidRPr="006C3EB5">
        <w:rPr>
          <w:spacing w:val="4"/>
        </w:rPr>
        <w:t>i</w:t>
      </w:r>
      <w:r w:rsidRPr="006C3EB5">
        <w:rPr>
          <w:spacing w:val="2"/>
        </w:rPr>
        <w:t>t</w:t>
      </w:r>
      <w:r w:rsidRPr="006C3EB5">
        <w:rPr>
          <w:spacing w:val="4"/>
        </w:rPr>
        <w:t>i</w:t>
      </w:r>
      <w:r w:rsidRPr="006C3EB5">
        <w:rPr>
          <w:spacing w:val="3"/>
        </w:rPr>
        <w:t>e</w:t>
      </w:r>
      <w:r w:rsidRPr="006C3EB5">
        <w:rPr>
          <w:spacing w:val="2"/>
        </w:rPr>
        <w:t>s</w:t>
      </w:r>
      <w:r w:rsidRPr="006C3EB5">
        <w:t>.</w:t>
      </w:r>
    </w:p>
    <w:p w14:paraId="13CE6321" w14:textId="77777777" w:rsidR="00037C5D" w:rsidRPr="006C3EB5" w:rsidRDefault="006C3EB5">
      <w:pPr>
        <w:spacing w:before="1"/>
        <w:ind w:left="194"/>
      </w:pPr>
      <w:r w:rsidRPr="006C3EB5">
        <w:pict w14:anchorId="107F777E">
          <v:group id="_x0000_s1034" style="position:absolute;left:0;text-align:left;margin-left:206.55pt;margin-top:-182.5pt;width:9.1pt;height:194.2pt;z-index:-251659776;mso-position-horizontal-relative:page" coordorigin="4131,-3650" coordsize="182,38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131;top:-3650;width:182;height:245">
              <v:imagedata r:id="rId5" o:title=""/>
            </v:shape>
            <v:shape id="_x0000_s1048" type="#_x0000_t75" style="position:absolute;left:4131;top:-3391;width:182;height:245">
              <v:imagedata r:id="rId5" o:title=""/>
            </v:shape>
            <v:shape id="_x0000_s1047" type="#_x0000_t75" style="position:absolute;left:4131;top:-3132;width:182;height:245">
              <v:imagedata r:id="rId5" o:title=""/>
            </v:shape>
            <v:shape id="_x0000_s1046" type="#_x0000_t75" style="position:absolute;left:4131;top:-2870;width:182;height:245">
              <v:imagedata r:id="rId5" o:title=""/>
            </v:shape>
            <v:shape id="_x0000_s1045" type="#_x0000_t75" style="position:absolute;left:4131;top:-2611;width:182;height:245">
              <v:imagedata r:id="rId5" o:title=""/>
            </v:shape>
            <v:shape id="_x0000_s1044" type="#_x0000_t75" style="position:absolute;left:4131;top:-2351;width:182;height:245">
              <v:imagedata r:id="rId5" o:title=""/>
            </v:shape>
            <v:shape id="_x0000_s1043" type="#_x0000_t75" style="position:absolute;left:4131;top:-2090;width:182;height:245">
              <v:imagedata r:id="rId5" o:title=""/>
            </v:shape>
            <v:shape id="_x0000_s1042" type="#_x0000_t75" style="position:absolute;left:4131;top:-1831;width:182;height:245">
              <v:imagedata r:id="rId5" o:title=""/>
            </v:shape>
            <v:shape id="_x0000_s1041" type="#_x0000_t75" style="position:absolute;left:4131;top:-1571;width:182;height:245">
              <v:imagedata r:id="rId5" o:title=""/>
            </v:shape>
            <v:shape id="_x0000_s1040" type="#_x0000_t75" style="position:absolute;left:4131;top:-1310;width:182;height:245">
              <v:imagedata r:id="rId5" o:title=""/>
            </v:shape>
            <v:shape id="_x0000_s1039" type="#_x0000_t75" style="position:absolute;left:4131;top:-1051;width:182;height:245">
              <v:imagedata r:id="rId5" o:title=""/>
            </v:shape>
            <v:shape id="_x0000_s1038" type="#_x0000_t75" style="position:absolute;left:4131;top:-791;width:182;height:245">
              <v:imagedata r:id="rId5" o:title=""/>
            </v:shape>
            <v:shape id="_x0000_s1037" type="#_x0000_t75" style="position:absolute;left:4131;top:-530;width:182;height:245">
              <v:imagedata r:id="rId5" o:title=""/>
            </v:shape>
            <v:shape id="_x0000_s1036" type="#_x0000_t75" style="position:absolute;left:4131;top:-271;width:182;height:245">
              <v:imagedata r:id="rId5" o:title=""/>
            </v:shape>
            <v:shape id="_x0000_s1035" type="#_x0000_t75" style="position:absolute;left:4131;top:-11;width:182;height:245">
              <v:imagedata r:id="rId5" o:title=""/>
            </v:shape>
            <w10:wrap anchorx="page"/>
          </v:group>
        </w:pict>
      </w:r>
      <w:r w:rsidRPr="006C3EB5">
        <w:rPr>
          <w:spacing w:val="4"/>
        </w:rPr>
        <w:t>P</w:t>
      </w:r>
      <w:r w:rsidRPr="006C3EB5">
        <w:rPr>
          <w:spacing w:val="3"/>
        </w:rPr>
        <w:t>repar</w:t>
      </w:r>
      <w:r w:rsidRPr="006C3EB5">
        <w:rPr>
          <w:spacing w:val="4"/>
        </w:rPr>
        <w:t>i</w:t>
      </w:r>
      <w:r w:rsidRPr="006C3EB5">
        <w:rPr>
          <w:spacing w:val="1"/>
        </w:rPr>
        <w:t>n</w:t>
      </w:r>
      <w:r w:rsidRPr="006C3EB5">
        <w:t>g</w:t>
      </w:r>
      <w:r w:rsidRPr="006C3EB5">
        <w:rPr>
          <w:spacing w:val="-2"/>
        </w:rPr>
        <w:t xml:space="preserve"> </w:t>
      </w:r>
      <w:r w:rsidRPr="006C3EB5">
        <w:rPr>
          <w:spacing w:val="3"/>
        </w:rPr>
        <w:t>bo</w:t>
      </w:r>
      <w:r w:rsidRPr="006C3EB5">
        <w:rPr>
          <w:spacing w:val="2"/>
        </w:rPr>
        <w:t>t</w:t>
      </w:r>
      <w:r w:rsidRPr="006C3EB5">
        <w:rPr>
          <w:spacing w:val="4"/>
        </w:rPr>
        <w:t>t</w:t>
      </w:r>
      <w:r w:rsidRPr="006C3EB5">
        <w:rPr>
          <w:spacing w:val="2"/>
        </w:rPr>
        <w:t>l</w:t>
      </w:r>
      <w:r w:rsidRPr="006C3EB5">
        <w:rPr>
          <w:spacing w:val="5"/>
        </w:rPr>
        <w:t>e</w:t>
      </w:r>
      <w:r w:rsidRPr="006C3EB5">
        <w:t>s</w:t>
      </w:r>
      <w:r w:rsidRPr="006C3EB5">
        <w:rPr>
          <w:spacing w:val="-1"/>
        </w:rPr>
        <w:t xml:space="preserve"> </w:t>
      </w:r>
      <w:r w:rsidRPr="006C3EB5">
        <w:rPr>
          <w:spacing w:val="6"/>
        </w:rPr>
        <w:t>o</w:t>
      </w:r>
      <w:r w:rsidRPr="006C3EB5">
        <w:t>f</w:t>
      </w:r>
      <w:r w:rsidRPr="006C3EB5">
        <w:rPr>
          <w:spacing w:val="4"/>
        </w:rPr>
        <w:t xml:space="preserve"> </w:t>
      </w:r>
      <w:r w:rsidRPr="006C3EB5">
        <w:rPr>
          <w:spacing w:val="1"/>
        </w:rPr>
        <w:t>m</w:t>
      </w:r>
      <w:r w:rsidRPr="006C3EB5">
        <w:rPr>
          <w:spacing w:val="4"/>
        </w:rPr>
        <w:t>i</w:t>
      </w:r>
      <w:r w:rsidRPr="006C3EB5">
        <w:rPr>
          <w:spacing w:val="2"/>
        </w:rPr>
        <w:t>l</w:t>
      </w:r>
      <w:r w:rsidRPr="006C3EB5">
        <w:t>k</w:t>
      </w:r>
      <w:r w:rsidRPr="006C3EB5">
        <w:rPr>
          <w:spacing w:val="4"/>
        </w:rPr>
        <w:t xml:space="preserve"> </w:t>
      </w:r>
      <w:r w:rsidRPr="006C3EB5">
        <w:rPr>
          <w:spacing w:val="3"/>
        </w:rPr>
        <w:t>fo</w:t>
      </w:r>
      <w:r w:rsidRPr="006C3EB5">
        <w:t>r</w:t>
      </w:r>
      <w:r w:rsidRPr="006C3EB5">
        <w:rPr>
          <w:spacing w:val="4"/>
        </w:rPr>
        <w:t xml:space="preserve"> </w:t>
      </w:r>
      <w:r w:rsidRPr="006C3EB5">
        <w:rPr>
          <w:spacing w:val="3"/>
        </w:rPr>
        <w:t>bab</w:t>
      </w:r>
      <w:r w:rsidRPr="006C3EB5">
        <w:rPr>
          <w:spacing w:val="2"/>
        </w:rPr>
        <w:t>i</w:t>
      </w:r>
      <w:r w:rsidRPr="006C3EB5">
        <w:rPr>
          <w:spacing w:val="3"/>
        </w:rPr>
        <w:t>e</w:t>
      </w:r>
      <w:r w:rsidRPr="006C3EB5">
        <w:rPr>
          <w:spacing w:val="2"/>
        </w:rPr>
        <w:t>s</w:t>
      </w:r>
      <w:r w:rsidRPr="006C3EB5">
        <w:t>.</w:t>
      </w:r>
    </w:p>
    <w:p w14:paraId="6FBDAFDE" w14:textId="77777777" w:rsidR="00037C5D" w:rsidRPr="006C3EB5" w:rsidRDefault="00037C5D">
      <w:pPr>
        <w:spacing w:before="11" w:line="280" w:lineRule="exact"/>
        <w:rPr>
          <w:sz w:val="28"/>
          <w:szCs w:val="28"/>
        </w:rPr>
      </w:pPr>
    </w:p>
    <w:p w14:paraId="5B10D168" w14:textId="77777777" w:rsidR="00037C5D" w:rsidRPr="006C3EB5" w:rsidRDefault="006C3EB5">
      <w:pPr>
        <w:spacing w:line="220" w:lineRule="exact"/>
        <w:sectPr w:rsidR="00037C5D" w:rsidRPr="006C3EB5">
          <w:pgSz w:w="11920" w:h="16840"/>
          <w:pgMar w:top="860" w:right="520" w:bottom="280" w:left="560" w:header="720" w:footer="720" w:gutter="0"/>
          <w:cols w:num="2" w:space="720" w:equalWidth="0">
            <w:col w:w="2321" w:space="1250"/>
            <w:col w:w="7269"/>
          </w:cols>
        </w:sectPr>
      </w:pPr>
      <w:r w:rsidRPr="006C3EB5">
        <w:rPr>
          <w:spacing w:val="2"/>
          <w:position w:val="-1"/>
        </w:rPr>
        <w:t>K</w:t>
      </w:r>
      <w:r w:rsidRPr="006C3EB5">
        <w:rPr>
          <w:spacing w:val="3"/>
          <w:position w:val="-1"/>
        </w:rPr>
        <w:t>E</w:t>
      </w:r>
      <w:r w:rsidRPr="006C3EB5">
        <w:rPr>
          <w:position w:val="-1"/>
        </w:rPr>
        <w:t>Y</w:t>
      </w:r>
      <w:r w:rsidRPr="006C3EB5">
        <w:rPr>
          <w:spacing w:val="3"/>
          <w:position w:val="-1"/>
        </w:rPr>
        <w:t xml:space="preserve"> </w:t>
      </w:r>
      <w:r w:rsidRPr="006C3EB5">
        <w:rPr>
          <w:spacing w:val="2"/>
          <w:position w:val="-1"/>
        </w:rPr>
        <w:t>SK</w:t>
      </w:r>
      <w:r w:rsidRPr="006C3EB5">
        <w:rPr>
          <w:spacing w:val="5"/>
          <w:position w:val="-1"/>
        </w:rPr>
        <w:t>I</w:t>
      </w:r>
      <w:r w:rsidRPr="006C3EB5">
        <w:rPr>
          <w:spacing w:val="3"/>
          <w:position w:val="-1"/>
        </w:rPr>
        <w:t>LL</w:t>
      </w:r>
      <w:r w:rsidRPr="006C3EB5">
        <w:rPr>
          <w:position w:val="-1"/>
        </w:rPr>
        <w:t xml:space="preserve">S </w:t>
      </w:r>
      <w:r w:rsidRPr="006C3EB5">
        <w:rPr>
          <w:spacing w:val="2"/>
          <w:position w:val="-1"/>
        </w:rPr>
        <w:t>AN</w:t>
      </w:r>
      <w:r w:rsidRPr="006C3EB5">
        <w:rPr>
          <w:position w:val="-1"/>
        </w:rPr>
        <w:t>D</w:t>
      </w:r>
      <w:r w:rsidRPr="006C3EB5">
        <w:rPr>
          <w:spacing w:val="3"/>
          <w:position w:val="-1"/>
        </w:rPr>
        <w:t xml:space="preserve"> </w:t>
      </w:r>
      <w:r w:rsidRPr="006C3EB5">
        <w:rPr>
          <w:spacing w:val="4"/>
          <w:position w:val="-1"/>
        </w:rPr>
        <w:t>C</w:t>
      </w:r>
      <w:r w:rsidRPr="006C3EB5">
        <w:rPr>
          <w:spacing w:val="2"/>
          <w:position w:val="-1"/>
        </w:rPr>
        <w:t>O</w:t>
      </w:r>
      <w:r w:rsidRPr="006C3EB5">
        <w:rPr>
          <w:spacing w:val="3"/>
          <w:position w:val="-1"/>
        </w:rPr>
        <w:t>M</w:t>
      </w:r>
      <w:r w:rsidRPr="006C3EB5">
        <w:rPr>
          <w:spacing w:val="4"/>
          <w:position w:val="-1"/>
        </w:rPr>
        <w:t>P</w:t>
      </w:r>
      <w:r w:rsidRPr="006C3EB5">
        <w:rPr>
          <w:spacing w:val="5"/>
          <w:position w:val="-1"/>
        </w:rPr>
        <w:t>ET</w:t>
      </w:r>
      <w:r w:rsidRPr="006C3EB5">
        <w:rPr>
          <w:spacing w:val="3"/>
          <w:position w:val="-1"/>
        </w:rPr>
        <w:t>E</w:t>
      </w:r>
      <w:r w:rsidRPr="006C3EB5">
        <w:rPr>
          <w:spacing w:val="2"/>
          <w:position w:val="-1"/>
        </w:rPr>
        <w:t>N</w:t>
      </w:r>
      <w:r w:rsidRPr="006C3EB5">
        <w:rPr>
          <w:spacing w:val="1"/>
          <w:position w:val="-1"/>
        </w:rPr>
        <w:t>C</w:t>
      </w:r>
      <w:r w:rsidRPr="006C3EB5">
        <w:rPr>
          <w:spacing w:val="3"/>
          <w:position w:val="-1"/>
        </w:rPr>
        <w:t>IE</w:t>
      </w:r>
      <w:r w:rsidRPr="006C3EB5">
        <w:rPr>
          <w:position w:val="-1"/>
        </w:rPr>
        <w:t>S</w:t>
      </w:r>
    </w:p>
    <w:p w14:paraId="2F3E6311" w14:textId="77777777" w:rsidR="00037C5D" w:rsidRPr="006C3EB5" w:rsidRDefault="00037C5D">
      <w:pPr>
        <w:spacing w:before="2" w:line="260" w:lineRule="exact"/>
        <w:rPr>
          <w:sz w:val="26"/>
          <w:szCs w:val="26"/>
        </w:rPr>
        <w:sectPr w:rsidR="00037C5D" w:rsidRPr="006C3EB5">
          <w:type w:val="continuous"/>
          <w:pgSz w:w="11920" w:h="16840"/>
          <w:pgMar w:top="860" w:right="520" w:bottom="280" w:left="560" w:header="720" w:footer="720" w:gutter="0"/>
          <w:cols w:space="720"/>
        </w:sectPr>
      </w:pPr>
    </w:p>
    <w:p w14:paraId="076B4651" w14:textId="77777777" w:rsidR="00037C5D" w:rsidRPr="006C3EB5" w:rsidRDefault="00037C5D">
      <w:pPr>
        <w:spacing w:before="9" w:line="120" w:lineRule="exact"/>
        <w:rPr>
          <w:sz w:val="12"/>
          <w:szCs w:val="12"/>
        </w:rPr>
      </w:pPr>
    </w:p>
    <w:p w14:paraId="39753B50" w14:textId="77777777" w:rsidR="00037C5D" w:rsidRPr="006C3EB5" w:rsidRDefault="00037C5D">
      <w:pPr>
        <w:spacing w:line="200" w:lineRule="exact"/>
      </w:pPr>
    </w:p>
    <w:p w14:paraId="61713424" w14:textId="77777777" w:rsidR="00037C5D" w:rsidRPr="006C3EB5" w:rsidRDefault="006C3EB5">
      <w:pPr>
        <w:ind w:left="107" w:right="-54"/>
      </w:pPr>
      <w:r w:rsidRPr="006C3EB5">
        <w:rPr>
          <w:spacing w:val="12"/>
        </w:rPr>
        <w:t>P</w:t>
      </w:r>
      <w:r w:rsidRPr="006C3EB5">
        <w:rPr>
          <w:spacing w:val="10"/>
        </w:rPr>
        <w:t>E</w:t>
      </w:r>
      <w:r w:rsidRPr="006C3EB5">
        <w:rPr>
          <w:spacing w:val="9"/>
        </w:rPr>
        <w:t>RS</w:t>
      </w:r>
      <w:r w:rsidRPr="006C3EB5">
        <w:rPr>
          <w:spacing w:val="10"/>
        </w:rPr>
        <w:t>ON</w:t>
      </w:r>
      <w:r w:rsidRPr="006C3EB5">
        <w:rPr>
          <w:spacing w:val="7"/>
        </w:rPr>
        <w:t>A</w:t>
      </w:r>
      <w:r w:rsidRPr="006C3EB5">
        <w:t>L</w:t>
      </w:r>
      <w:r w:rsidRPr="006C3EB5">
        <w:rPr>
          <w:spacing w:val="10"/>
        </w:rPr>
        <w:t xml:space="preserve"> D</w:t>
      </w:r>
      <w:r w:rsidRPr="006C3EB5">
        <w:rPr>
          <w:spacing w:val="8"/>
        </w:rPr>
        <w:t>E</w:t>
      </w:r>
      <w:r w:rsidRPr="006C3EB5">
        <w:rPr>
          <w:spacing w:val="13"/>
        </w:rPr>
        <w:t>T</w:t>
      </w:r>
      <w:r w:rsidRPr="006C3EB5">
        <w:rPr>
          <w:spacing w:val="7"/>
        </w:rPr>
        <w:t>A</w:t>
      </w:r>
      <w:r w:rsidRPr="006C3EB5">
        <w:rPr>
          <w:spacing w:val="10"/>
        </w:rPr>
        <w:t>I</w:t>
      </w:r>
      <w:r w:rsidRPr="006C3EB5">
        <w:rPr>
          <w:spacing w:val="8"/>
        </w:rPr>
        <w:t>L</w:t>
      </w:r>
      <w:r w:rsidRPr="006C3EB5">
        <w:t>S</w:t>
      </w:r>
    </w:p>
    <w:p w14:paraId="4EEA3F3D" w14:textId="77777777" w:rsidR="00037C5D" w:rsidRPr="006C3EB5" w:rsidRDefault="00037C5D">
      <w:pPr>
        <w:spacing w:before="16" w:line="220" w:lineRule="exact"/>
        <w:rPr>
          <w:sz w:val="22"/>
          <w:szCs w:val="22"/>
        </w:rPr>
      </w:pPr>
    </w:p>
    <w:p w14:paraId="33FA771A" w14:textId="77777777" w:rsidR="006C3EB5" w:rsidRPr="006C3EB5" w:rsidRDefault="006C3EB5">
      <w:pPr>
        <w:ind w:left="107"/>
        <w:rPr>
          <w:rFonts w:ascii="Calibri" w:hAnsi="Calibri" w:cs="Calibri"/>
          <w:sz w:val="22"/>
          <w:szCs w:val="22"/>
        </w:rPr>
      </w:pPr>
      <w:r w:rsidRPr="006C3EB5">
        <w:rPr>
          <w:rFonts w:ascii="Calibri" w:hAnsi="Calibri" w:cs="Calibri"/>
          <w:sz w:val="22"/>
          <w:szCs w:val="22"/>
        </w:rPr>
        <w:t>Timur Little</w:t>
      </w:r>
    </w:p>
    <w:p w14:paraId="1FBED10F" w14:textId="61EF4A18" w:rsidR="00037C5D" w:rsidRPr="006C3EB5" w:rsidRDefault="006C3EB5">
      <w:pPr>
        <w:ind w:left="107"/>
      </w:pPr>
      <w:r w:rsidRPr="006C3EB5">
        <w:rPr>
          <w:i/>
          <w:spacing w:val="1"/>
        </w:rPr>
        <w:t>3</w:t>
      </w:r>
      <w:r w:rsidRPr="006C3EB5">
        <w:rPr>
          <w:i/>
        </w:rPr>
        <w:t>4 M</w:t>
      </w:r>
      <w:r w:rsidRPr="006C3EB5">
        <w:rPr>
          <w:i/>
          <w:spacing w:val="1"/>
        </w:rPr>
        <w:t>ad</w:t>
      </w:r>
      <w:r w:rsidRPr="006C3EB5">
        <w:rPr>
          <w:i/>
        </w:rPr>
        <w:t>e</w:t>
      </w:r>
      <w:r w:rsidRPr="006C3EB5">
        <w:rPr>
          <w:i/>
          <w:spacing w:val="-4"/>
        </w:rPr>
        <w:t xml:space="preserve"> </w:t>
      </w:r>
      <w:r w:rsidRPr="006C3EB5">
        <w:rPr>
          <w:i/>
        </w:rPr>
        <w:t>Up</w:t>
      </w:r>
      <w:r w:rsidRPr="006C3EB5">
        <w:rPr>
          <w:i/>
          <w:spacing w:val="-2"/>
        </w:rPr>
        <w:t xml:space="preserve"> </w:t>
      </w:r>
      <w:r w:rsidRPr="006C3EB5">
        <w:rPr>
          <w:i/>
        </w:rPr>
        <w:t>R</w:t>
      </w:r>
      <w:r w:rsidRPr="006C3EB5">
        <w:rPr>
          <w:i/>
          <w:spacing w:val="1"/>
        </w:rPr>
        <w:t>o</w:t>
      </w:r>
      <w:r w:rsidRPr="006C3EB5">
        <w:rPr>
          <w:i/>
          <w:spacing w:val="-1"/>
        </w:rPr>
        <w:t>a</w:t>
      </w:r>
      <w:r w:rsidRPr="006C3EB5">
        <w:rPr>
          <w:i/>
        </w:rPr>
        <w:t>d</w:t>
      </w:r>
    </w:p>
    <w:p w14:paraId="7666EED5" w14:textId="77777777" w:rsidR="00037C5D" w:rsidRPr="006C3EB5" w:rsidRDefault="006C3EB5">
      <w:pPr>
        <w:ind w:left="107"/>
      </w:pPr>
      <w:r w:rsidRPr="006C3EB5">
        <w:rPr>
          <w:i/>
          <w:spacing w:val="-1"/>
        </w:rPr>
        <w:t>C</w:t>
      </w:r>
      <w:r w:rsidRPr="006C3EB5">
        <w:rPr>
          <w:i/>
          <w:spacing w:val="1"/>
        </w:rPr>
        <w:t>o</w:t>
      </w:r>
      <w:r w:rsidRPr="006C3EB5">
        <w:rPr>
          <w:i/>
        </w:rPr>
        <w:t>v</w:t>
      </w:r>
      <w:r w:rsidRPr="006C3EB5">
        <w:rPr>
          <w:i/>
          <w:spacing w:val="1"/>
        </w:rPr>
        <w:t>en</w:t>
      </w:r>
      <w:r w:rsidRPr="006C3EB5">
        <w:rPr>
          <w:i/>
        </w:rPr>
        <w:t>t</w:t>
      </w:r>
      <w:r w:rsidRPr="006C3EB5">
        <w:rPr>
          <w:i/>
          <w:spacing w:val="-1"/>
        </w:rPr>
        <w:t>r</w:t>
      </w:r>
      <w:r w:rsidRPr="006C3EB5">
        <w:rPr>
          <w:i/>
        </w:rPr>
        <w:t>y</w:t>
      </w:r>
    </w:p>
    <w:p w14:paraId="65E55F08" w14:textId="77777777" w:rsidR="00037C5D" w:rsidRPr="006C3EB5" w:rsidRDefault="006C3EB5">
      <w:pPr>
        <w:ind w:left="107"/>
      </w:pPr>
      <w:r w:rsidRPr="006C3EB5">
        <w:rPr>
          <w:i/>
          <w:spacing w:val="-1"/>
        </w:rPr>
        <w:t>C</w:t>
      </w:r>
      <w:r w:rsidRPr="006C3EB5">
        <w:rPr>
          <w:i/>
          <w:spacing w:val="1"/>
        </w:rPr>
        <w:t>V6</w:t>
      </w:r>
      <w:r w:rsidRPr="006C3EB5">
        <w:rPr>
          <w:i/>
        </w:rPr>
        <w:t>6</w:t>
      </w:r>
      <w:r w:rsidRPr="006C3EB5">
        <w:rPr>
          <w:i/>
          <w:spacing w:val="-3"/>
        </w:rPr>
        <w:t xml:space="preserve"> </w:t>
      </w:r>
      <w:r w:rsidRPr="006C3EB5">
        <w:rPr>
          <w:i/>
          <w:spacing w:val="1"/>
        </w:rPr>
        <w:t>7</w:t>
      </w:r>
      <w:r w:rsidRPr="006C3EB5">
        <w:rPr>
          <w:i/>
        </w:rPr>
        <w:t>RF</w:t>
      </w:r>
    </w:p>
    <w:p w14:paraId="2B7BA746" w14:textId="77777777" w:rsidR="00037C5D" w:rsidRPr="006C3EB5" w:rsidRDefault="00037C5D">
      <w:pPr>
        <w:spacing w:before="8" w:line="220" w:lineRule="exact"/>
        <w:rPr>
          <w:sz w:val="22"/>
          <w:szCs w:val="22"/>
        </w:rPr>
      </w:pPr>
    </w:p>
    <w:p w14:paraId="41CCFB73" w14:textId="77777777" w:rsidR="00037C5D" w:rsidRPr="006C3EB5" w:rsidRDefault="006C3EB5">
      <w:pPr>
        <w:ind w:left="107"/>
      </w:pPr>
      <w:r w:rsidRPr="006C3EB5">
        <w:rPr>
          <w:i/>
        </w:rPr>
        <w:t>T:</w:t>
      </w:r>
      <w:r w:rsidRPr="006C3EB5">
        <w:rPr>
          <w:i/>
          <w:spacing w:val="-1"/>
        </w:rPr>
        <w:t xml:space="preserve"> </w:t>
      </w:r>
      <w:r w:rsidRPr="006C3EB5">
        <w:rPr>
          <w:i/>
          <w:spacing w:val="1"/>
        </w:rPr>
        <w:t>024</w:t>
      </w:r>
      <w:r w:rsidRPr="006C3EB5">
        <w:rPr>
          <w:i/>
          <w:spacing w:val="-1"/>
        </w:rPr>
        <w:t>7</w:t>
      </w:r>
      <w:r w:rsidRPr="006C3EB5">
        <w:rPr>
          <w:i/>
        </w:rPr>
        <w:t>6</w:t>
      </w:r>
      <w:r w:rsidRPr="006C3EB5">
        <w:rPr>
          <w:i/>
          <w:spacing w:val="-3"/>
        </w:rPr>
        <w:t xml:space="preserve"> </w:t>
      </w:r>
      <w:r w:rsidRPr="006C3EB5">
        <w:rPr>
          <w:i/>
          <w:spacing w:val="-1"/>
        </w:rPr>
        <w:t>0</w:t>
      </w:r>
      <w:r w:rsidRPr="006C3EB5">
        <w:rPr>
          <w:i/>
          <w:spacing w:val="1"/>
        </w:rPr>
        <w:t>0</w:t>
      </w:r>
      <w:r w:rsidRPr="006C3EB5">
        <w:rPr>
          <w:i/>
        </w:rPr>
        <w:t>0</w:t>
      </w:r>
      <w:r w:rsidRPr="006C3EB5">
        <w:rPr>
          <w:i/>
          <w:spacing w:val="-1"/>
        </w:rPr>
        <w:t xml:space="preserve"> 0</w:t>
      </w:r>
      <w:r w:rsidRPr="006C3EB5">
        <w:rPr>
          <w:i/>
          <w:spacing w:val="1"/>
        </w:rPr>
        <w:t>00</w:t>
      </w:r>
      <w:r w:rsidRPr="006C3EB5">
        <w:rPr>
          <w:i/>
        </w:rPr>
        <w:t>0</w:t>
      </w:r>
    </w:p>
    <w:p w14:paraId="6FD74E81" w14:textId="77777777" w:rsidR="00037C5D" w:rsidRPr="006C3EB5" w:rsidRDefault="006C3EB5">
      <w:pPr>
        <w:ind w:left="107"/>
      </w:pPr>
      <w:r w:rsidRPr="006C3EB5">
        <w:rPr>
          <w:i/>
        </w:rPr>
        <w:t>M:</w:t>
      </w:r>
      <w:r w:rsidRPr="006C3EB5">
        <w:rPr>
          <w:i/>
          <w:spacing w:val="-1"/>
        </w:rPr>
        <w:t xml:space="preserve"> </w:t>
      </w:r>
      <w:r w:rsidRPr="006C3EB5">
        <w:rPr>
          <w:i/>
          <w:spacing w:val="1"/>
        </w:rPr>
        <w:t>088</w:t>
      </w:r>
      <w:r w:rsidRPr="006C3EB5">
        <w:rPr>
          <w:i/>
        </w:rPr>
        <w:t>7</w:t>
      </w:r>
      <w:r w:rsidRPr="006C3EB5">
        <w:rPr>
          <w:i/>
          <w:spacing w:val="-4"/>
        </w:rPr>
        <w:t xml:space="preserve"> </w:t>
      </w:r>
      <w:r w:rsidRPr="006C3EB5">
        <w:rPr>
          <w:i/>
          <w:spacing w:val="1"/>
        </w:rPr>
        <w:t>22</w:t>
      </w:r>
      <w:r w:rsidRPr="006C3EB5">
        <w:rPr>
          <w:i/>
        </w:rPr>
        <w:t>2</w:t>
      </w:r>
      <w:r w:rsidRPr="006C3EB5">
        <w:rPr>
          <w:i/>
          <w:spacing w:val="-4"/>
        </w:rPr>
        <w:t xml:space="preserve"> </w:t>
      </w:r>
      <w:r w:rsidRPr="006C3EB5">
        <w:rPr>
          <w:i/>
          <w:spacing w:val="1"/>
        </w:rPr>
        <w:t>9</w:t>
      </w:r>
      <w:r w:rsidRPr="006C3EB5">
        <w:rPr>
          <w:i/>
          <w:spacing w:val="-1"/>
        </w:rPr>
        <w:t>9</w:t>
      </w:r>
      <w:r w:rsidRPr="006C3EB5">
        <w:rPr>
          <w:i/>
          <w:spacing w:val="1"/>
        </w:rPr>
        <w:t>9</w:t>
      </w:r>
      <w:r w:rsidRPr="006C3EB5">
        <w:rPr>
          <w:i/>
        </w:rPr>
        <w:t>9</w:t>
      </w:r>
    </w:p>
    <w:p w14:paraId="31EBA200" w14:textId="0F24AC44" w:rsidR="00037C5D" w:rsidRPr="006C3EB5" w:rsidRDefault="006C3EB5">
      <w:pPr>
        <w:ind w:left="107"/>
      </w:pPr>
      <w:r w:rsidRPr="006C3EB5">
        <w:rPr>
          <w:i/>
          <w:spacing w:val="1"/>
        </w:rPr>
        <w:t>E</w:t>
      </w:r>
      <w:r w:rsidRPr="006C3EB5">
        <w:rPr>
          <w:i/>
        </w:rPr>
        <w:t>:</w:t>
      </w:r>
      <w:r w:rsidRPr="006C3EB5">
        <w:rPr>
          <w:i/>
          <w:spacing w:val="-2"/>
        </w:rPr>
        <w:t xml:space="preserve"> </w:t>
      </w:r>
      <w:r w:rsidRPr="006C3EB5">
        <w:rPr>
          <w:i/>
          <w:spacing w:val="-49"/>
        </w:rPr>
        <w:t xml:space="preserve"> </w:t>
      </w:r>
      <w:hyperlink r:id="rId6">
        <w:r w:rsidRPr="006C3EB5">
          <w:rPr>
            <w:i/>
            <w:u w:val="single" w:color="0000FF"/>
          </w:rPr>
          <w:t>timur@gmail,com</w:t>
        </w:r>
      </w:hyperlink>
    </w:p>
    <w:p w14:paraId="37B2ACA6" w14:textId="77777777" w:rsidR="00037C5D" w:rsidRPr="006C3EB5" w:rsidRDefault="00037C5D">
      <w:pPr>
        <w:spacing w:before="11" w:line="220" w:lineRule="exact"/>
        <w:rPr>
          <w:sz w:val="22"/>
          <w:szCs w:val="22"/>
        </w:rPr>
      </w:pPr>
    </w:p>
    <w:p w14:paraId="5C961D31" w14:textId="77777777" w:rsidR="00037C5D" w:rsidRPr="006C3EB5" w:rsidRDefault="006C3EB5">
      <w:pPr>
        <w:ind w:left="107"/>
      </w:pPr>
      <w:r w:rsidRPr="006C3EB5">
        <w:rPr>
          <w:i/>
        </w:rPr>
        <w:t>DO</w:t>
      </w:r>
      <w:r w:rsidRPr="006C3EB5">
        <w:rPr>
          <w:i/>
          <w:spacing w:val="1"/>
        </w:rPr>
        <w:t>B</w:t>
      </w:r>
      <w:r w:rsidRPr="006C3EB5">
        <w:rPr>
          <w:i/>
        </w:rPr>
        <w:t>:</w:t>
      </w:r>
      <w:r w:rsidRPr="006C3EB5">
        <w:rPr>
          <w:i/>
          <w:spacing w:val="-4"/>
        </w:rPr>
        <w:t xml:space="preserve"> </w:t>
      </w:r>
      <w:r w:rsidRPr="006C3EB5">
        <w:rPr>
          <w:i/>
          <w:spacing w:val="1"/>
        </w:rPr>
        <w:t>12</w:t>
      </w:r>
      <w:r w:rsidRPr="006C3EB5">
        <w:rPr>
          <w:i/>
        </w:rPr>
        <w:t>/</w:t>
      </w:r>
      <w:r w:rsidRPr="006C3EB5">
        <w:rPr>
          <w:i/>
          <w:spacing w:val="3"/>
        </w:rPr>
        <w:t>0</w:t>
      </w:r>
      <w:r w:rsidRPr="006C3EB5">
        <w:rPr>
          <w:i/>
          <w:spacing w:val="1"/>
        </w:rPr>
        <w:t>9</w:t>
      </w:r>
      <w:r w:rsidRPr="006C3EB5">
        <w:rPr>
          <w:i/>
        </w:rPr>
        <w:t>/</w:t>
      </w:r>
      <w:r w:rsidRPr="006C3EB5">
        <w:rPr>
          <w:i/>
          <w:spacing w:val="-1"/>
        </w:rPr>
        <w:t>1</w:t>
      </w:r>
      <w:r w:rsidRPr="006C3EB5">
        <w:rPr>
          <w:i/>
          <w:spacing w:val="1"/>
        </w:rPr>
        <w:t>98</w:t>
      </w:r>
      <w:r w:rsidRPr="006C3EB5">
        <w:rPr>
          <w:i/>
        </w:rPr>
        <w:t>5</w:t>
      </w:r>
    </w:p>
    <w:p w14:paraId="05EAC62F" w14:textId="77777777" w:rsidR="00037C5D" w:rsidRPr="006C3EB5" w:rsidRDefault="006C3EB5">
      <w:pPr>
        <w:ind w:left="107"/>
      </w:pPr>
      <w:r w:rsidRPr="006C3EB5">
        <w:rPr>
          <w:i/>
        </w:rPr>
        <w:t>Dr</w:t>
      </w:r>
      <w:r w:rsidRPr="006C3EB5">
        <w:rPr>
          <w:i/>
          <w:spacing w:val="-1"/>
        </w:rPr>
        <w:t>i</w:t>
      </w:r>
      <w:r w:rsidRPr="006C3EB5">
        <w:rPr>
          <w:i/>
        </w:rPr>
        <w:t>vi</w:t>
      </w:r>
      <w:r w:rsidRPr="006C3EB5">
        <w:rPr>
          <w:i/>
          <w:spacing w:val="1"/>
        </w:rPr>
        <w:t>n</w:t>
      </w:r>
      <w:r w:rsidRPr="006C3EB5">
        <w:rPr>
          <w:i/>
        </w:rPr>
        <w:t>g</w:t>
      </w:r>
      <w:r w:rsidRPr="006C3EB5">
        <w:rPr>
          <w:i/>
          <w:spacing w:val="-5"/>
        </w:rPr>
        <w:t xml:space="preserve"> </w:t>
      </w:r>
      <w:r w:rsidRPr="006C3EB5">
        <w:rPr>
          <w:i/>
        </w:rPr>
        <w:t>lice</w:t>
      </w:r>
      <w:r w:rsidRPr="006C3EB5">
        <w:rPr>
          <w:i/>
          <w:spacing w:val="1"/>
        </w:rPr>
        <w:t>n</w:t>
      </w:r>
      <w:r w:rsidRPr="006C3EB5">
        <w:rPr>
          <w:i/>
          <w:spacing w:val="-1"/>
        </w:rPr>
        <w:t>s</w:t>
      </w:r>
      <w:r w:rsidRPr="006C3EB5">
        <w:rPr>
          <w:i/>
        </w:rPr>
        <w:t>e:</w:t>
      </w:r>
      <w:r w:rsidRPr="006C3EB5">
        <w:rPr>
          <w:i/>
          <w:spacing w:val="45"/>
        </w:rPr>
        <w:t xml:space="preserve"> </w:t>
      </w:r>
      <w:r w:rsidRPr="006C3EB5">
        <w:rPr>
          <w:i/>
        </w:rPr>
        <w:t>Yes</w:t>
      </w:r>
    </w:p>
    <w:p w14:paraId="1AC1A356" w14:textId="77777777" w:rsidR="00037C5D" w:rsidRPr="006C3EB5" w:rsidRDefault="006C3EB5">
      <w:pPr>
        <w:spacing w:line="220" w:lineRule="exact"/>
        <w:ind w:left="107"/>
      </w:pPr>
      <w:r w:rsidRPr="006C3EB5">
        <w:rPr>
          <w:i/>
          <w:spacing w:val="-1"/>
        </w:rPr>
        <w:t>N</w:t>
      </w:r>
      <w:r w:rsidRPr="006C3EB5">
        <w:rPr>
          <w:i/>
          <w:spacing w:val="1"/>
        </w:rPr>
        <w:t>a</w:t>
      </w:r>
      <w:r w:rsidRPr="006C3EB5">
        <w:rPr>
          <w:i/>
        </w:rPr>
        <w:t>ti</w:t>
      </w:r>
      <w:r w:rsidRPr="006C3EB5">
        <w:rPr>
          <w:i/>
          <w:spacing w:val="1"/>
        </w:rPr>
        <w:t>ona</w:t>
      </w:r>
      <w:r w:rsidRPr="006C3EB5">
        <w:rPr>
          <w:i/>
        </w:rPr>
        <w:t>lity:</w:t>
      </w:r>
      <w:r w:rsidRPr="006C3EB5">
        <w:rPr>
          <w:i/>
          <w:spacing w:val="-9"/>
        </w:rPr>
        <w:t xml:space="preserve"> </w:t>
      </w:r>
      <w:r w:rsidRPr="006C3EB5">
        <w:rPr>
          <w:i/>
        </w:rPr>
        <w:t>B</w:t>
      </w:r>
      <w:r w:rsidRPr="006C3EB5">
        <w:rPr>
          <w:i/>
          <w:spacing w:val="-1"/>
        </w:rPr>
        <w:t>r</w:t>
      </w:r>
      <w:r w:rsidRPr="006C3EB5">
        <w:rPr>
          <w:i/>
        </w:rPr>
        <w:t>iti</w:t>
      </w:r>
      <w:r w:rsidRPr="006C3EB5">
        <w:rPr>
          <w:i/>
          <w:spacing w:val="-1"/>
        </w:rPr>
        <w:t>s</w:t>
      </w:r>
      <w:r w:rsidRPr="006C3EB5">
        <w:rPr>
          <w:i/>
        </w:rPr>
        <w:t>h</w:t>
      </w:r>
    </w:p>
    <w:p w14:paraId="11A3DECE" w14:textId="77777777" w:rsidR="00037C5D" w:rsidRPr="006C3EB5" w:rsidRDefault="006C3EB5">
      <w:pPr>
        <w:spacing w:before="33" w:line="270" w:lineRule="auto"/>
        <w:ind w:left="194" w:right="1683"/>
      </w:pPr>
      <w:r w:rsidRPr="006C3EB5">
        <w:br w:type="column"/>
      </w:r>
      <w:r w:rsidRPr="006C3EB5">
        <w:rPr>
          <w:spacing w:val="3"/>
        </w:rPr>
        <w:t>E</w:t>
      </w:r>
      <w:r w:rsidRPr="006C3EB5">
        <w:rPr>
          <w:spacing w:val="1"/>
        </w:rPr>
        <w:t>x</w:t>
      </w:r>
      <w:r w:rsidRPr="006C3EB5">
        <w:rPr>
          <w:spacing w:val="3"/>
        </w:rPr>
        <w:t>pe</w:t>
      </w:r>
      <w:r w:rsidRPr="006C3EB5">
        <w:rPr>
          <w:spacing w:val="5"/>
        </w:rPr>
        <w:t>r</w:t>
      </w:r>
      <w:r w:rsidRPr="006C3EB5">
        <w:rPr>
          <w:spacing w:val="2"/>
        </w:rPr>
        <w:t>i</w:t>
      </w:r>
      <w:r w:rsidRPr="006C3EB5">
        <w:rPr>
          <w:spacing w:val="5"/>
        </w:rPr>
        <w:t>e</w:t>
      </w:r>
      <w:r w:rsidRPr="006C3EB5">
        <w:rPr>
          <w:spacing w:val="1"/>
        </w:rPr>
        <w:t>n</w:t>
      </w:r>
      <w:r w:rsidRPr="006C3EB5">
        <w:rPr>
          <w:spacing w:val="5"/>
        </w:rPr>
        <w:t>c</w:t>
      </w:r>
      <w:r w:rsidRPr="006C3EB5">
        <w:t>e</w:t>
      </w:r>
      <w:r w:rsidRPr="006C3EB5">
        <w:rPr>
          <w:spacing w:val="-4"/>
        </w:rPr>
        <w:t xml:space="preserve"> </w:t>
      </w:r>
      <w:r w:rsidRPr="006C3EB5">
        <w:rPr>
          <w:spacing w:val="6"/>
        </w:rPr>
        <w:t>o</w:t>
      </w:r>
      <w:r w:rsidRPr="006C3EB5">
        <w:t>f</w:t>
      </w:r>
      <w:r w:rsidRPr="006C3EB5">
        <w:rPr>
          <w:spacing w:val="1"/>
        </w:rPr>
        <w:t xml:space="preserve"> </w:t>
      </w:r>
      <w:r w:rsidRPr="006C3EB5">
        <w:rPr>
          <w:spacing w:val="8"/>
        </w:rPr>
        <w:t>a</w:t>
      </w:r>
      <w:r w:rsidRPr="006C3EB5">
        <w:rPr>
          <w:spacing w:val="2"/>
        </w:rPr>
        <w:t>s</w:t>
      </w:r>
      <w:r w:rsidRPr="006C3EB5">
        <w:rPr>
          <w:spacing w:val="4"/>
        </w:rPr>
        <w:t>s</w:t>
      </w:r>
      <w:r w:rsidRPr="006C3EB5">
        <w:rPr>
          <w:spacing w:val="2"/>
        </w:rPr>
        <w:t>i</w:t>
      </w:r>
      <w:r w:rsidRPr="006C3EB5">
        <w:rPr>
          <w:spacing w:val="4"/>
        </w:rPr>
        <w:t>s</w:t>
      </w:r>
      <w:r w:rsidRPr="006C3EB5">
        <w:rPr>
          <w:spacing w:val="2"/>
        </w:rPr>
        <w:t>t</w:t>
      </w:r>
      <w:r w:rsidRPr="006C3EB5">
        <w:rPr>
          <w:spacing w:val="4"/>
        </w:rPr>
        <w:t>i</w:t>
      </w:r>
      <w:r w:rsidRPr="006C3EB5">
        <w:rPr>
          <w:spacing w:val="3"/>
        </w:rPr>
        <w:t>n</w:t>
      </w:r>
      <w:r w:rsidRPr="006C3EB5">
        <w:t>g</w:t>
      </w:r>
      <w:r w:rsidRPr="006C3EB5">
        <w:rPr>
          <w:spacing w:val="-1"/>
        </w:rPr>
        <w:t xml:space="preserve"> </w:t>
      </w:r>
      <w:r w:rsidRPr="006C3EB5">
        <w:rPr>
          <w:spacing w:val="1"/>
        </w:rPr>
        <w:t>f</w:t>
      </w:r>
      <w:r w:rsidRPr="006C3EB5">
        <w:rPr>
          <w:spacing w:val="2"/>
        </w:rPr>
        <w:t>i</w:t>
      </w:r>
      <w:r w:rsidRPr="006C3EB5">
        <w:rPr>
          <w:spacing w:val="5"/>
        </w:rPr>
        <w:t>r</w:t>
      </w:r>
      <w:r w:rsidRPr="006C3EB5">
        <w:rPr>
          <w:spacing w:val="4"/>
        </w:rPr>
        <w:t>s</w:t>
      </w:r>
      <w:r w:rsidRPr="006C3EB5">
        <w:t>t</w:t>
      </w:r>
      <w:r w:rsidRPr="006C3EB5">
        <w:rPr>
          <w:spacing w:val="2"/>
        </w:rPr>
        <w:t xml:space="preserve"> t</w:t>
      </w:r>
      <w:r w:rsidRPr="006C3EB5">
        <w:rPr>
          <w:spacing w:val="4"/>
        </w:rPr>
        <w:t>i</w:t>
      </w:r>
      <w:r w:rsidRPr="006C3EB5">
        <w:rPr>
          <w:spacing w:val="1"/>
        </w:rPr>
        <w:t>m</w:t>
      </w:r>
      <w:r w:rsidRPr="006C3EB5">
        <w:t>e</w:t>
      </w:r>
      <w:r w:rsidRPr="006C3EB5">
        <w:rPr>
          <w:spacing w:val="6"/>
        </w:rPr>
        <w:t xml:space="preserve"> </w:t>
      </w:r>
      <w:r w:rsidRPr="006C3EB5">
        <w:rPr>
          <w:spacing w:val="1"/>
        </w:rPr>
        <w:t>m</w:t>
      </w:r>
      <w:r w:rsidRPr="006C3EB5">
        <w:rPr>
          <w:spacing w:val="3"/>
        </w:rPr>
        <w:t>o</w:t>
      </w:r>
      <w:r w:rsidRPr="006C3EB5">
        <w:rPr>
          <w:spacing w:val="4"/>
        </w:rPr>
        <w:t>t</w:t>
      </w:r>
      <w:r w:rsidRPr="006C3EB5">
        <w:rPr>
          <w:spacing w:val="1"/>
        </w:rPr>
        <w:t>h</w:t>
      </w:r>
      <w:r w:rsidRPr="006C3EB5">
        <w:rPr>
          <w:spacing w:val="3"/>
        </w:rPr>
        <w:t>e</w:t>
      </w:r>
      <w:r w:rsidRPr="006C3EB5">
        <w:rPr>
          <w:spacing w:val="5"/>
        </w:rPr>
        <w:t>r</w:t>
      </w:r>
      <w:r w:rsidRPr="006C3EB5">
        <w:t>s</w:t>
      </w:r>
      <w:r w:rsidRPr="006C3EB5">
        <w:rPr>
          <w:spacing w:val="-2"/>
        </w:rPr>
        <w:t xml:space="preserve"> </w:t>
      </w:r>
      <w:r w:rsidRPr="006C3EB5">
        <w:rPr>
          <w:spacing w:val="6"/>
        </w:rPr>
        <w:t>o</w:t>
      </w:r>
      <w:r w:rsidRPr="006C3EB5">
        <w:t>n</w:t>
      </w:r>
      <w:r w:rsidRPr="006C3EB5">
        <w:rPr>
          <w:spacing w:val="4"/>
        </w:rPr>
        <w:t xml:space="preserve"> </w:t>
      </w:r>
      <w:r w:rsidRPr="006C3EB5">
        <w:rPr>
          <w:spacing w:val="1"/>
        </w:rPr>
        <w:t>m</w:t>
      </w:r>
      <w:r w:rsidRPr="006C3EB5">
        <w:rPr>
          <w:spacing w:val="5"/>
        </w:rPr>
        <w:t>a</w:t>
      </w:r>
      <w:r w:rsidRPr="006C3EB5">
        <w:rPr>
          <w:spacing w:val="2"/>
        </w:rPr>
        <w:t>t</w:t>
      </w:r>
      <w:r w:rsidRPr="006C3EB5">
        <w:rPr>
          <w:spacing w:val="3"/>
        </w:rPr>
        <w:t>e</w:t>
      </w:r>
      <w:r w:rsidRPr="006C3EB5">
        <w:rPr>
          <w:spacing w:val="5"/>
        </w:rPr>
        <w:t>r</w:t>
      </w:r>
      <w:r w:rsidRPr="006C3EB5">
        <w:rPr>
          <w:spacing w:val="1"/>
        </w:rPr>
        <w:t>n</w:t>
      </w:r>
      <w:r w:rsidRPr="006C3EB5">
        <w:rPr>
          <w:spacing w:val="4"/>
        </w:rPr>
        <w:t>i</w:t>
      </w:r>
      <w:r w:rsidRPr="006C3EB5">
        <w:rPr>
          <w:spacing w:val="4"/>
        </w:rPr>
        <w:t>t</w:t>
      </w:r>
      <w:r w:rsidRPr="006C3EB5">
        <w:t>y</w:t>
      </w:r>
      <w:r w:rsidRPr="006C3EB5">
        <w:rPr>
          <w:spacing w:val="-4"/>
        </w:rPr>
        <w:t xml:space="preserve"> </w:t>
      </w:r>
      <w:r w:rsidRPr="006C3EB5">
        <w:rPr>
          <w:spacing w:val="4"/>
        </w:rPr>
        <w:t>l</w:t>
      </w:r>
      <w:r w:rsidRPr="006C3EB5">
        <w:rPr>
          <w:spacing w:val="3"/>
        </w:rPr>
        <w:t>eave</w:t>
      </w:r>
      <w:r w:rsidRPr="006C3EB5">
        <w:t xml:space="preserve">. </w:t>
      </w:r>
      <w:r w:rsidRPr="006C3EB5">
        <w:rPr>
          <w:spacing w:val="4"/>
        </w:rPr>
        <w:t>P</w:t>
      </w:r>
      <w:r w:rsidRPr="006C3EB5">
        <w:rPr>
          <w:spacing w:val="3"/>
        </w:rPr>
        <w:t>repare</w:t>
      </w:r>
      <w:r w:rsidRPr="006C3EB5">
        <w:t>d</w:t>
      </w:r>
      <w:r w:rsidRPr="006C3EB5">
        <w:rPr>
          <w:spacing w:val="-1"/>
        </w:rPr>
        <w:t xml:space="preserve"> </w:t>
      </w:r>
      <w:r w:rsidRPr="006C3EB5">
        <w:rPr>
          <w:spacing w:val="2"/>
        </w:rPr>
        <w:t>t</w:t>
      </w:r>
      <w:r w:rsidRPr="006C3EB5">
        <w:t>o</w:t>
      </w:r>
      <w:r w:rsidRPr="006C3EB5">
        <w:rPr>
          <w:spacing w:val="4"/>
        </w:rPr>
        <w:t xml:space="preserve"> </w:t>
      </w:r>
      <w:r w:rsidRPr="006C3EB5">
        <w:rPr>
          <w:spacing w:val="2"/>
        </w:rPr>
        <w:t>t</w:t>
      </w:r>
      <w:r w:rsidRPr="006C3EB5">
        <w:rPr>
          <w:spacing w:val="5"/>
        </w:rPr>
        <w:t>r</w:t>
      </w:r>
      <w:r w:rsidRPr="006C3EB5">
        <w:rPr>
          <w:spacing w:val="3"/>
        </w:rPr>
        <w:t>ave</w:t>
      </w:r>
      <w:r w:rsidRPr="006C3EB5">
        <w:t>l</w:t>
      </w:r>
      <w:r w:rsidRPr="006C3EB5">
        <w:rPr>
          <w:spacing w:val="6"/>
        </w:rPr>
        <w:t xml:space="preserve"> </w:t>
      </w:r>
      <w:r w:rsidRPr="006C3EB5">
        <w:rPr>
          <w:spacing w:val="1"/>
        </w:rPr>
        <w:t>n</w:t>
      </w:r>
      <w:r w:rsidRPr="006C3EB5">
        <w:rPr>
          <w:spacing w:val="5"/>
        </w:rPr>
        <w:t>a</w:t>
      </w:r>
      <w:r w:rsidRPr="006C3EB5">
        <w:rPr>
          <w:spacing w:val="2"/>
        </w:rPr>
        <w:t>ti</w:t>
      </w:r>
      <w:r w:rsidRPr="006C3EB5">
        <w:rPr>
          <w:spacing w:val="6"/>
        </w:rPr>
        <w:t>o</w:t>
      </w:r>
      <w:r w:rsidRPr="006C3EB5">
        <w:rPr>
          <w:spacing w:val="1"/>
        </w:rPr>
        <w:t>n</w:t>
      </w:r>
      <w:r w:rsidRPr="006C3EB5">
        <w:rPr>
          <w:spacing w:val="5"/>
        </w:rPr>
        <w:t>a</w:t>
      </w:r>
      <w:r w:rsidRPr="006C3EB5">
        <w:rPr>
          <w:spacing w:val="2"/>
        </w:rPr>
        <w:t>l</w:t>
      </w:r>
      <w:r w:rsidRPr="006C3EB5">
        <w:rPr>
          <w:spacing w:val="4"/>
        </w:rPr>
        <w:t>l</w:t>
      </w:r>
      <w:r w:rsidRPr="006C3EB5">
        <w:t>y</w:t>
      </w:r>
      <w:r w:rsidRPr="006C3EB5">
        <w:rPr>
          <w:spacing w:val="-4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1"/>
        </w:rPr>
        <w:t>n</w:t>
      </w:r>
      <w:r w:rsidRPr="006C3EB5">
        <w:t>d</w:t>
      </w:r>
      <w:r w:rsidRPr="006C3EB5">
        <w:rPr>
          <w:spacing w:val="5"/>
        </w:rPr>
        <w:t xml:space="preserve"> </w:t>
      </w:r>
      <w:r w:rsidRPr="006C3EB5">
        <w:rPr>
          <w:spacing w:val="2"/>
        </w:rPr>
        <w:t>i</w:t>
      </w:r>
      <w:r w:rsidRPr="006C3EB5">
        <w:rPr>
          <w:spacing w:val="3"/>
        </w:rPr>
        <w:t>n</w:t>
      </w:r>
      <w:r w:rsidRPr="006C3EB5">
        <w:rPr>
          <w:spacing w:val="2"/>
        </w:rPr>
        <w:t>t</w:t>
      </w:r>
      <w:r w:rsidRPr="006C3EB5">
        <w:rPr>
          <w:spacing w:val="3"/>
        </w:rPr>
        <w:t>e</w:t>
      </w:r>
      <w:r w:rsidRPr="006C3EB5">
        <w:rPr>
          <w:spacing w:val="5"/>
        </w:rPr>
        <w:t>r</w:t>
      </w:r>
      <w:r w:rsidRPr="006C3EB5">
        <w:rPr>
          <w:spacing w:val="1"/>
        </w:rPr>
        <w:t>n</w:t>
      </w:r>
      <w:r w:rsidRPr="006C3EB5">
        <w:rPr>
          <w:spacing w:val="5"/>
        </w:rPr>
        <w:t>a</w:t>
      </w:r>
      <w:r w:rsidRPr="006C3EB5">
        <w:rPr>
          <w:spacing w:val="2"/>
        </w:rPr>
        <w:t>ti</w:t>
      </w:r>
      <w:r w:rsidRPr="006C3EB5">
        <w:rPr>
          <w:spacing w:val="6"/>
        </w:rPr>
        <w:t>o</w:t>
      </w:r>
      <w:r w:rsidRPr="006C3EB5">
        <w:rPr>
          <w:spacing w:val="1"/>
        </w:rPr>
        <w:t>n</w:t>
      </w:r>
      <w:r w:rsidRPr="006C3EB5">
        <w:rPr>
          <w:spacing w:val="5"/>
        </w:rPr>
        <w:t>a</w:t>
      </w:r>
      <w:r w:rsidRPr="006C3EB5">
        <w:rPr>
          <w:spacing w:val="2"/>
        </w:rPr>
        <w:t>l</w:t>
      </w:r>
      <w:r w:rsidRPr="006C3EB5">
        <w:rPr>
          <w:spacing w:val="4"/>
        </w:rPr>
        <w:t>l</w:t>
      </w:r>
      <w:r w:rsidRPr="006C3EB5">
        <w:t>y</w:t>
      </w:r>
      <w:r w:rsidRPr="006C3EB5">
        <w:rPr>
          <w:spacing w:val="1"/>
        </w:rPr>
        <w:t xml:space="preserve"> </w:t>
      </w:r>
      <w:r w:rsidRPr="006C3EB5">
        <w:t>w</w:t>
      </w:r>
      <w:r w:rsidRPr="006C3EB5">
        <w:rPr>
          <w:spacing w:val="5"/>
        </w:rPr>
        <w:t>i</w:t>
      </w:r>
      <w:r w:rsidRPr="006C3EB5">
        <w:rPr>
          <w:spacing w:val="4"/>
        </w:rPr>
        <w:t>t</w:t>
      </w:r>
      <w:r w:rsidRPr="006C3EB5">
        <w:t>h</w:t>
      </w:r>
      <w:r w:rsidRPr="006C3EB5">
        <w:rPr>
          <w:spacing w:val="2"/>
        </w:rPr>
        <w:t xml:space="preserve"> </w:t>
      </w:r>
      <w:r w:rsidRPr="006C3EB5">
        <w:rPr>
          <w:spacing w:val="4"/>
        </w:rPr>
        <w:t>t</w:t>
      </w:r>
      <w:r w:rsidRPr="006C3EB5">
        <w:rPr>
          <w:spacing w:val="1"/>
        </w:rPr>
        <w:t>h</w:t>
      </w:r>
      <w:r w:rsidRPr="006C3EB5">
        <w:t>e</w:t>
      </w:r>
      <w:r w:rsidRPr="006C3EB5">
        <w:rPr>
          <w:spacing w:val="6"/>
        </w:rPr>
        <w:t xml:space="preserve"> </w:t>
      </w:r>
      <w:r w:rsidRPr="006C3EB5">
        <w:rPr>
          <w:spacing w:val="1"/>
        </w:rPr>
        <w:t>f</w:t>
      </w:r>
      <w:r w:rsidRPr="006C3EB5">
        <w:rPr>
          <w:spacing w:val="5"/>
        </w:rPr>
        <w:t>a</w:t>
      </w:r>
      <w:r w:rsidRPr="006C3EB5">
        <w:rPr>
          <w:spacing w:val="1"/>
        </w:rPr>
        <w:t>m</w:t>
      </w:r>
      <w:r w:rsidRPr="006C3EB5">
        <w:rPr>
          <w:spacing w:val="4"/>
        </w:rPr>
        <w:t>il</w:t>
      </w:r>
      <w:r w:rsidRPr="006C3EB5">
        <w:rPr>
          <w:spacing w:val="5"/>
        </w:rPr>
        <w:t>y</w:t>
      </w:r>
      <w:r w:rsidRPr="006C3EB5">
        <w:t>.</w:t>
      </w:r>
    </w:p>
    <w:p w14:paraId="56A74007" w14:textId="77777777" w:rsidR="00037C5D" w:rsidRPr="006C3EB5" w:rsidRDefault="006C3EB5">
      <w:pPr>
        <w:spacing w:before="1" w:line="272" w:lineRule="auto"/>
        <w:ind w:left="197" w:right="397" w:hanging="2"/>
      </w:pPr>
      <w:r w:rsidRPr="006C3EB5">
        <w:rPr>
          <w:spacing w:val="1"/>
        </w:rPr>
        <w:t>C</w:t>
      </w:r>
      <w:r w:rsidRPr="006C3EB5">
        <w:rPr>
          <w:spacing w:val="6"/>
        </w:rPr>
        <w:t>o</w:t>
      </w:r>
      <w:r w:rsidRPr="006C3EB5">
        <w:rPr>
          <w:spacing w:val="3"/>
        </w:rPr>
        <w:t>n</w:t>
      </w:r>
      <w:r w:rsidRPr="006C3EB5">
        <w:rPr>
          <w:spacing w:val="1"/>
        </w:rPr>
        <w:t>f</w:t>
      </w:r>
      <w:r w:rsidRPr="006C3EB5">
        <w:rPr>
          <w:spacing w:val="2"/>
        </w:rPr>
        <w:t>i</w:t>
      </w:r>
      <w:r w:rsidRPr="006C3EB5">
        <w:rPr>
          <w:spacing w:val="3"/>
        </w:rPr>
        <w:t>d</w:t>
      </w:r>
      <w:r w:rsidRPr="006C3EB5">
        <w:rPr>
          <w:spacing w:val="5"/>
        </w:rPr>
        <w:t>e</w:t>
      </w:r>
      <w:r w:rsidRPr="006C3EB5">
        <w:rPr>
          <w:spacing w:val="3"/>
        </w:rPr>
        <w:t>n</w:t>
      </w:r>
      <w:r w:rsidRPr="006C3EB5">
        <w:t>t</w:t>
      </w:r>
      <w:r w:rsidRPr="006C3EB5">
        <w:rPr>
          <w:spacing w:val="-3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1"/>
        </w:rPr>
        <w:t>n</w:t>
      </w:r>
      <w:r w:rsidRPr="006C3EB5">
        <w:t>d</w:t>
      </w:r>
      <w:r w:rsidRPr="006C3EB5">
        <w:rPr>
          <w:spacing w:val="3"/>
        </w:rPr>
        <w:t xml:space="preserve"> </w:t>
      </w:r>
      <w:r w:rsidRPr="006C3EB5">
        <w:rPr>
          <w:spacing w:val="7"/>
        </w:rPr>
        <w:t>i</w:t>
      </w:r>
      <w:r w:rsidRPr="006C3EB5">
        <w:rPr>
          <w:spacing w:val="1"/>
        </w:rPr>
        <w:t>m</w:t>
      </w:r>
      <w:r w:rsidRPr="006C3EB5">
        <w:rPr>
          <w:spacing w:val="5"/>
        </w:rPr>
        <w:t>a</w:t>
      </w:r>
      <w:r w:rsidRPr="006C3EB5">
        <w:rPr>
          <w:spacing w:val="1"/>
        </w:rPr>
        <w:t>g</w:t>
      </w:r>
      <w:r w:rsidRPr="006C3EB5">
        <w:rPr>
          <w:spacing w:val="4"/>
        </w:rPr>
        <w:t>i</w:t>
      </w:r>
      <w:r w:rsidRPr="006C3EB5">
        <w:rPr>
          <w:spacing w:val="1"/>
        </w:rPr>
        <w:t>n</w:t>
      </w:r>
      <w:r w:rsidRPr="006C3EB5">
        <w:rPr>
          <w:spacing w:val="5"/>
        </w:rPr>
        <w:t>a</w:t>
      </w:r>
      <w:r w:rsidRPr="006C3EB5">
        <w:rPr>
          <w:spacing w:val="2"/>
        </w:rPr>
        <w:t>t</w:t>
      </w:r>
      <w:r w:rsidRPr="006C3EB5">
        <w:rPr>
          <w:spacing w:val="4"/>
        </w:rPr>
        <w:t>i</w:t>
      </w:r>
      <w:r w:rsidRPr="006C3EB5">
        <w:rPr>
          <w:spacing w:val="1"/>
        </w:rPr>
        <w:t>v</w:t>
      </w:r>
      <w:r w:rsidRPr="006C3EB5">
        <w:t>e</w:t>
      </w:r>
      <w:r w:rsidRPr="006C3EB5">
        <w:rPr>
          <w:spacing w:val="-1"/>
        </w:rPr>
        <w:t xml:space="preserve"> </w:t>
      </w:r>
      <w:r w:rsidRPr="006C3EB5">
        <w:t>w</w:t>
      </w:r>
      <w:r w:rsidRPr="006C3EB5">
        <w:rPr>
          <w:spacing w:val="5"/>
        </w:rPr>
        <w:t>i</w:t>
      </w:r>
      <w:r w:rsidRPr="006C3EB5">
        <w:rPr>
          <w:spacing w:val="4"/>
        </w:rPr>
        <w:t>t</w:t>
      </w:r>
      <w:r w:rsidRPr="006C3EB5">
        <w:t xml:space="preserve">h </w:t>
      </w:r>
      <w:r w:rsidRPr="006C3EB5">
        <w:rPr>
          <w:spacing w:val="3"/>
        </w:rPr>
        <w:t>c</w:t>
      </w:r>
      <w:r w:rsidRPr="006C3EB5">
        <w:rPr>
          <w:spacing w:val="6"/>
        </w:rPr>
        <w:t>o</w:t>
      </w:r>
      <w:r w:rsidRPr="006C3EB5">
        <w:rPr>
          <w:spacing w:val="3"/>
        </w:rPr>
        <w:t>n</w:t>
      </w:r>
      <w:r w:rsidRPr="006C3EB5">
        <w:rPr>
          <w:spacing w:val="2"/>
        </w:rPr>
        <w:t>st</w:t>
      </w:r>
      <w:r w:rsidRPr="006C3EB5">
        <w:rPr>
          <w:spacing w:val="5"/>
        </w:rPr>
        <w:t>r</w:t>
      </w:r>
      <w:r w:rsidRPr="006C3EB5">
        <w:rPr>
          <w:spacing w:val="3"/>
        </w:rPr>
        <w:t>uc</w:t>
      </w:r>
      <w:r w:rsidRPr="006C3EB5">
        <w:rPr>
          <w:spacing w:val="2"/>
        </w:rPr>
        <w:t>t</w:t>
      </w:r>
      <w:r w:rsidRPr="006C3EB5">
        <w:rPr>
          <w:spacing w:val="4"/>
        </w:rPr>
        <w:t>i</w:t>
      </w:r>
      <w:r w:rsidRPr="006C3EB5">
        <w:rPr>
          <w:spacing w:val="3"/>
        </w:rPr>
        <w:t>v</w:t>
      </w:r>
      <w:r w:rsidRPr="006C3EB5">
        <w:t>e</w:t>
      </w:r>
      <w:r w:rsidRPr="006C3EB5">
        <w:rPr>
          <w:spacing w:val="-5"/>
        </w:rPr>
        <w:t xml:space="preserve"> </w:t>
      </w:r>
      <w:r w:rsidRPr="006C3EB5">
        <w:rPr>
          <w:spacing w:val="3"/>
        </w:rPr>
        <w:t>p</w:t>
      </w:r>
      <w:r w:rsidRPr="006C3EB5">
        <w:rPr>
          <w:spacing w:val="2"/>
        </w:rPr>
        <w:t>l</w:t>
      </w:r>
      <w:r w:rsidRPr="006C3EB5">
        <w:rPr>
          <w:spacing w:val="5"/>
        </w:rPr>
        <w:t>a</w:t>
      </w:r>
      <w:r w:rsidRPr="006C3EB5">
        <w:t>y</w:t>
      </w:r>
      <w:r w:rsidRPr="006C3EB5">
        <w:rPr>
          <w:spacing w:val="1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1"/>
        </w:rPr>
        <w:t>n</w:t>
      </w:r>
      <w:r w:rsidRPr="006C3EB5">
        <w:t>d</w:t>
      </w:r>
      <w:r w:rsidRPr="006C3EB5">
        <w:rPr>
          <w:spacing w:val="5"/>
        </w:rPr>
        <w:t xml:space="preserve"> a</w:t>
      </w:r>
      <w:r w:rsidRPr="006C3EB5">
        <w:rPr>
          <w:spacing w:val="3"/>
        </w:rPr>
        <w:t>g</w:t>
      </w:r>
      <w:r w:rsidRPr="006C3EB5">
        <w:t>e</w:t>
      </w:r>
      <w:r w:rsidRPr="006C3EB5">
        <w:rPr>
          <w:spacing w:val="2"/>
        </w:rPr>
        <w:t xml:space="preserve"> </w:t>
      </w:r>
      <w:r w:rsidRPr="006C3EB5">
        <w:rPr>
          <w:spacing w:val="3"/>
        </w:rPr>
        <w:t>appropr</w:t>
      </w:r>
      <w:r w:rsidRPr="006C3EB5">
        <w:rPr>
          <w:spacing w:val="2"/>
        </w:rPr>
        <w:t>i</w:t>
      </w:r>
      <w:r w:rsidRPr="006C3EB5">
        <w:rPr>
          <w:spacing w:val="3"/>
        </w:rPr>
        <w:t>a</w:t>
      </w:r>
      <w:r w:rsidRPr="006C3EB5">
        <w:rPr>
          <w:spacing w:val="4"/>
        </w:rPr>
        <w:t>t</w:t>
      </w:r>
      <w:r w:rsidRPr="006C3EB5">
        <w:t>e</w:t>
      </w:r>
      <w:r w:rsidRPr="006C3EB5">
        <w:rPr>
          <w:spacing w:val="-4"/>
        </w:rPr>
        <w:t xml:space="preserve"> </w:t>
      </w:r>
      <w:r w:rsidRPr="006C3EB5">
        <w:rPr>
          <w:spacing w:val="3"/>
        </w:rPr>
        <w:t>ac</w:t>
      </w:r>
      <w:r w:rsidRPr="006C3EB5">
        <w:rPr>
          <w:spacing w:val="4"/>
        </w:rPr>
        <w:t>ti</w:t>
      </w:r>
      <w:r w:rsidRPr="006C3EB5">
        <w:rPr>
          <w:spacing w:val="1"/>
        </w:rPr>
        <w:t>v</w:t>
      </w:r>
      <w:r w:rsidRPr="006C3EB5">
        <w:rPr>
          <w:spacing w:val="4"/>
        </w:rPr>
        <w:t>i</w:t>
      </w:r>
      <w:r w:rsidRPr="006C3EB5">
        <w:rPr>
          <w:spacing w:val="2"/>
        </w:rPr>
        <w:t>ti</w:t>
      </w:r>
      <w:r w:rsidRPr="006C3EB5">
        <w:rPr>
          <w:spacing w:val="5"/>
        </w:rPr>
        <w:t>e</w:t>
      </w:r>
      <w:r w:rsidRPr="006C3EB5">
        <w:rPr>
          <w:spacing w:val="2"/>
        </w:rPr>
        <w:t>s</w:t>
      </w:r>
      <w:r w:rsidRPr="006C3EB5">
        <w:t>. A</w:t>
      </w:r>
      <w:r w:rsidRPr="006C3EB5">
        <w:rPr>
          <w:spacing w:val="2"/>
        </w:rPr>
        <w:t xml:space="preserve"> </w:t>
      </w:r>
      <w:r w:rsidRPr="006C3EB5">
        <w:rPr>
          <w:spacing w:val="3"/>
        </w:rPr>
        <w:t>dr</w:t>
      </w:r>
      <w:r w:rsidRPr="006C3EB5">
        <w:rPr>
          <w:spacing w:val="4"/>
        </w:rPr>
        <w:t>i</w:t>
      </w:r>
      <w:r w:rsidRPr="006C3EB5">
        <w:rPr>
          <w:spacing w:val="1"/>
        </w:rPr>
        <w:t>v</w:t>
      </w:r>
      <w:r w:rsidRPr="006C3EB5">
        <w:rPr>
          <w:spacing w:val="3"/>
        </w:rPr>
        <w:t>e</w:t>
      </w:r>
      <w:r w:rsidRPr="006C3EB5">
        <w:t>r</w:t>
      </w:r>
      <w:r w:rsidRPr="006C3EB5">
        <w:rPr>
          <w:spacing w:val="5"/>
        </w:rPr>
        <w:t xml:space="preserve"> </w:t>
      </w:r>
      <w:r w:rsidRPr="006C3EB5">
        <w:t>w</w:t>
      </w:r>
      <w:r w:rsidRPr="006C3EB5">
        <w:rPr>
          <w:spacing w:val="5"/>
        </w:rPr>
        <w:t>i</w:t>
      </w:r>
      <w:r w:rsidRPr="006C3EB5">
        <w:rPr>
          <w:spacing w:val="4"/>
        </w:rPr>
        <w:t>t</w:t>
      </w:r>
      <w:r w:rsidRPr="006C3EB5">
        <w:t>h</w:t>
      </w:r>
      <w:r w:rsidRPr="006C3EB5">
        <w:rPr>
          <w:spacing w:val="2"/>
        </w:rPr>
        <w:t xml:space="preserve"> </w:t>
      </w:r>
      <w:r w:rsidRPr="006C3EB5">
        <w:rPr>
          <w:spacing w:val="3"/>
        </w:rPr>
        <w:t>f</w:t>
      </w:r>
      <w:r w:rsidRPr="006C3EB5">
        <w:rPr>
          <w:spacing w:val="1"/>
        </w:rPr>
        <w:t>u</w:t>
      </w:r>
      <w:r w:rsidRPr="006C3EB5">
        <w:rPr>
          <w:spacing w:val="2"/>
        </w:rPr>
        <w:t>l</w:t>
      </w:r>
      <w:r w:rsidRPr="006C3EB5">
        <w:t>l</w:t>
      </w:r>
      <w:r w:rsidRPr="006C3EB5">
        <w:rPr>
          <w:spacing w:val="4"/>
        </w:rPr>
        <w:t xml:space="preserve"> </w:t>
      </w:r>
      <w:r w:rsidRPr="006C3EB5">
        <w:rPr>
          <w:spacing w:val="3"/>
        </w:rPr>
        <w:t>c</w:t>
      </w:r>
      <w:r w:rsidRPr="006C3EB5">
        <w:rPr>
          <w:spacing w:val="2"/>
        </w:rPr>
        <w:t>l</w:t>
      </w:r>
      <w:r w:rsidRPr="006C3EB5">
        <w:rPr>
          <w:spacing w:val="5"/>
        </w:rPr>
        <w:t>e</w:t>
      </w:r>
      <w:r w:rsidRPr="006C3EB5">
        <w:rPr>
          <w:spacing w:val="3"/>
        </w:rPr>
        <w:t>a</w:t>
      </w:r>
      <w:r w:rsidRPr="006C3EB5">
        <w:t>n</w:t>
      </w:r>
      <w:r w:rsidRPr="006C3EB5">
        <w:rPr>
          <w:spacing w:val="2"/>
        </w:rPr>
        <w:t xml:space="preserve"> l</w:t>
      </w:r>
      <w:r w:rsidRPr="006C3EB5">
        <w:rPr>
          <w:spacing w:val="4"/>
        </w:rPr>
        <w:t>i</w:t>
      </w:r>
      <w:r w:rsidRPr="006C3EB5">
        <w:rPr>
          <w:spacing w:val="5"/>
        </w:rPr>
        <w:t>c</w:t>
      </w:r>
      <w:r w:rsidRPr="006C3EB5">
        <w:rPr>
          <w:spacing w:val="3"/>
        </w:rPr>
        <w:t>en</w:t>
      </w:r>
      <w:r w:rsidRPr="006C3EB5">
        <w:rPr>
          <w:spacing w:val="2"/>
        </w:rPr>
        <w:t>s</w:t>
      </w:r>
      <w:r w:rsidRPr="006C3EB5">
        <w:t>e</w:t>
      </w:r>
      <w:r w:rsidRPr="006C3EB5">
        <w:rPr>
          <w:spacing w:val="-1"/>
        </w:rPr>
        <w:t xml:space="preserve"> </w:t>
      </w:r>
      <w:r w:rsidRPr="006C3EB5">
        <w:rPr>
          <w:spacing w:val="5"/>
        </w:rPr>
        <w:t>a</w:t>
      </w:r>
      <w:r w:rsidRPr="006C3EB5">
        <w:rPr>
          <w:spacing w:val="1"/>
        </w:rPr>
        <w:t>n</w:t>
      </w:r>
      <w:r w:rsidRPr="006C3EB5">
        <w:t>d</w:t>
      </w:r>
      <w:r w:rsidRPr="006C3EB5">
        <w:rPr>
          <w:spacing w:val="3"/>
        </w:rPr>
        <w:t xml:space="preserve"> </w:t>
      </w:r>
      <w:r w:rsidRPr="006C3EB5">
        <w:rPr>
          <w:spacing w:val="8"/>
        </w:rPr>
        <w:t>o</w:t>
      </w:r>
      <w:r w:rsidRPr="006C3EB5">
        <w:t>wn</w:t>
      </w:r>
      <w:r w:rsidRPr="006C3EB5">
        <w:rPr>
          <w:spacing w:val="3"/>
        </w:rPr>
        <w:t xml:space="preserve"> car</w:t>
      </w:r>
      <w:r w:rsidRPr="006C3EB5">
        <w:t>.</w:t>
      </w:r>
    </w:p>
    <w:p w14:paraId="69503969" w14:textId="77777777" w:rsidR="00037C5D" w:rsidRPr="006C3EB5" w:rsidRDefault="006C3EB5">
      <w:pPr>
        <w:spacing w:line="220" w:lineRule="exact"/>
        <w:ind w:left="194"/>
      </w:pPr>
      <w:r w:rsidRPr="006C3EB5">
        <w:rPr>
          <w:spacing w:val="4"/>
        </w:rPr>
        <w:t>P</w:t>
      </w:r>
      <w:r w:rsidRPr="006C3EB5">
        <w:rPr>
          <w:spacing w:val="3"/>
        </w:rPr>
        <w:t>roac</w:t>
      </w:r>
      <w:r w:rsidRPr="006C3EB5">
        <w:rPr>
          <w:spacing w:val="2"/>
        </w:rPr>
        <w:t>t</w:t>
      </w:r>
      <w:r w:rsidRPr="006C3EB5">
        <w:rPr>
          <w:spacing w:val="4"/>
        </w:rPr>
        <w:t>i</w:t>
      </w:r>
      <w:r w:rsidRPr="006C3EB5">
        <w:rPr>
          <w:spacing w:val="1"/>
        </w:rPr>
        <w:t>v</w:t>
      </w:r>
      <w:r w:rsidRPr="006C3EB5">
        <w:rPr>
          <w:spacing w:val="3"/>
        </w:rPr>
        <w:t>e</w:t>
      </w:r>
      <w:r w:rsidRPr="006C3EB5">
        <w:t xml:space="preserve">, </w:t>
      </w:r>
      <w:r w:rsidRPr="006C3EB5">
        <w:rPr>
          <w:spacing w:val="3"/>
        </w:rPr>
        <w:t>ve</w:t>
      </w:r>
      <w:r w:rsidRPr="006C3EB5">
        <w:rPr>
          <w:spacing w:val="5"/>
        </w:rPr>
        <w:t>r</w:t>
      </w:r>
      <w:r w:rsidRPr="006C3EB5">
        <w:t xml:space="preserve">y </w:t>
      </w:r>
      <w:r w:rsidRPr="006C3EB5">
        <w:rPr>
          <w:spacing w:val="3"/>
        </w:rPr>
        <w:t>cre</w:t>
      </w:r>
      <w:r w:rsidRPr="006C3EB5">
        <w:rPr>
          <w:spacing w:val="5"/>
        </w:rPr>
        <w:t>a</w:t>
      </w:r>
      <w:r w:rsidRPr="006C3EB5">
        <w:rPr>
          <w:spacing w:val="2"/>
        </w:rPr>
        <w:t>t</w:t>
      </w:r>
      <w:r w:rsidRPr="006C3EB5">
        <w:rPr>
          <w:spacing w:val="4"/>
        </w:rPr>
        <w:t>i</w:t>
      </w:r>
      <w:r w:rsidRPr="006C3EB5">
        <w:rPr>
          <w:spacing w:val="1"/>
        </w:rPr>
        <w:t>v</w:t>
      </w:r>
      <w:r w:rsidRPr="006C3EB5">
        <w:t>e</w:t>
      </w:r>
      <w:r w:rsidRPr="006C3EB5">
        <w:rPr>
          <w:spacing w:val="2"/>
        </w:rPr>
        <w:t xml:space="preserve"> </w:t>
      </w:r>
      <w:r w:rsidRPr="006C3EB5">
        <w:rPr>
          <w:spacing w:val="3"/>
        </w:rPr>
        <w:t>an</w:t>
      </w:r>
      <w:r w:rsidRPr="006C3EB5">
        <w:t>d</w:t>
      </w:r>
      <w:r w:rsidRPr="006C3EB5">
        <w:rPr>
          <w:spacing w:val="3"/>
        </w:rPr>
        <w:t xml:space="preserve"> </w:t>
      </w:r>
      <w:r w:rsidRPr="006C3EB5">
        <w:rPr>
          <w:spacing w:val="1"/>
        </w:rPr>
        <w:t>h</w:t>
      </w:r>
      <w:r w:rsidRPr="006C3EB5">
        <w:rPr>
          <w:spacing w:val="5"/>
        </w:rPr>
        <w:t>a</w:t>
      </w:r>
      <w:r w:rsidRPr="006C3EB5">
        <w:rPr>
          <w:spacing w:val="1"/>
        </w:rPr>
        <w:t>v</w:t>
      </w:r>
      <w:r w:rsidRPr="006C3EB5">
        <w:t>e</w:t>
      </w:r>
      <w:r w:rsidRPr="006C3EB5">
        <w:rPr>
          <w:spacing w:val="4"/>
        </w:rPr>
        <w:t xml:space="preserve"> </w:t>
      </w:r>
      <w:r w:rsidRPr="006C3EB5">
        <w:rPr>
          <w:spacing w:val="3"/>
        </w:rPr>
        <w:t>f</w:t>
      </w:r>
      <w:r w:rsidRPr="006C3EB5">
        <w:rPr>
          <w:spacing w:val="5"/>
        </w:rPr>
        <w:t>a</w:t>
      </w:r>
      <w:r w:rsidRPr="006C3EB5">
        <w:rPr>
          <w:spacing w:val="1"/>
        </w:rPr>
        <w:t>n</w:t>
      </w:r>
      <w:r w:rsidRPr="006C3EB5">
        <w:rPr>
          <w:spacing w:val="2"/>
        </w:rPr>
        <w:t>t</w:t>
      </w:r>
      <w:r w:rsidRPr="006C3EB5">
        <w:rPr>
          <w:spacing w:val="5"/>
        </w:rPr>
        <w:t>a</w:t>
      </w:r>
      <w:r w:rsidRPr="006C3EB5">
        <w:rPr>
          <w:spacing w:val="2"/>
        </w:rPr>
        <w:t>s</w:t>
      </w:r>
      <w:r w:rsidRPr="006C3EB5">
        <w:rPr>
          <w:spacing w:val="4"/>
        </w:rPr>
        <w:t>t</w:t>
      </w:r>
      <w:r w:rsidRPr="006C3EB5">
        <w:rPr>
          <w:spacing w:val="2"/>
        </w:rPr>
        <w:t>i</w:t>
      </w:r>
      <w:r w:rsidRPr="006C3EB5">
        <w:t>c</w:t>
      </w:r>
      <w:r w:rsidRPr="006C3EB5">
        <w:rPr>
          <w:spacing w:val="-2"/>
        </w:rPr>
        <w:t xml:space="preserve"> </w:t>
      </w:r>
      <w:r w:rsidRPr="006C3EB5">
        <w:rPr>
          <w:spacing w:val="2"/>
        </w:rPr>
        <w:t>i</w:t>
      </w:r>
      <w:r w:rsidRPr="006C3EB5">
        <w:rPr>
          <w:spacing w:val="6"/>
        </w:rPr>
        <w:t>d</w:t>
      </w:r>
      <w:r w:rsidRPr="006C3EB5">
        <w:rPr>
          <w:spacing w:val="3"/>
        </w:rPr>
        <w:t>e</w:t>
      </w:r>
      <w:r w:rsidRPr="006C3EB5">
        <w:rPr>
          <w:spacing w:val="5"/>
        </w:rPr>
        <w:t>a</w:t>
      </w:r>
      <w:r w:rsidRPr="006C3EB5">
        <w:t xml:space="preserve">s </w:t>
      </w:r>
      <w:r w:rsidRPr="006C3EB5">
        <w:rPr>
          <w:spacing w:val="2"/>
        </w:rPr>
        <w:t>t</w:t>
      </w:r>
      <w:r w:rsidRPr="006C3EB5">
        <w:t>o</w:t>
      </w:r>
      <w:r w:rsidRPr="006C3EB5">
        <w:rPr>
          <w:spacing w:val="6"/>
        </w:rPr>
        <w:t xml:space="preserve"> </w:t>
      </w:r>
      <w:r w:rsidRPr="006C3EB5">
        <w:rPr>
          <w:spacing w:val="1"/>
        </w:rPr>
        <w:t>k</w:t>
      </w:r>
      <w:r w:rsidRPr="006C3EB5">
        <w:rPr>
          <w:spacing w:val="3"/>
        </w:rPr>
        <w:t>ee</w:t>
      </w:r>
      <w:r w:rsidRPr="006C3EB5">
        <w:t>p</w:t>
      </w:r>
      <w:r w:rsidRPr="006C3EB5">
        <w:rPr>
          <w:spacing w:val="4"/>
        </w:rPr>
        <w:t xml:space="preserve"> </w:t>
      </w:r>
      <w:r w:rsidRPr="006C3EB5">
        <w:rPr>
          <w:spacing w:val="3"/>
        </w:rPr>
        <w:t>ch</w:t>
      </w:r>
      <w:r w:rsidRPr="006C3EB5">
        <w:rPr>
          <w:spacing w:val="2"/>
        </w:rPr>
        <w:t>il</w:t>
      </w:r>
      <w:r w:rsidRPr="006C3EB5">
        <w:rPr>
          <w:spacing w:val="3"/>
        </w:rPr>
        <w:t>dr</w:t>
      </w:r>
      <w:r w:rsidRPr="006C3EB5">
        <w:rPr>
          <w:spacing w:val="5"/>
        </w:rPr>
        <w:t>e</w:t>
      </w:r>
      <w:r w:rsidRPr="006C3EB5">
        <w:t>n</w:t>
      </w:r>
      <w:r w:rsidRPr="006C3EB5">
        <w:rPr>
          <w:spacing w:val="-3"/>
        </w:rPr>
        <w:t xml:space="preserve"> </w:t>
      </w:r>
      <w:r w:rsidRPr="006C3EB5">
        <w:rPr>
          <w:spacing w:val="3"/>
        </w:rPr>
        <w:t>o</w:t>
      </w:r>
      <w:r w:rsidRPr="006C3EB5">
        <w:rPr>
          <w:spacing w:val="5"/>
        </w:rPr>
        <w:t>cc</w:t>
      </w:r>
      <w:r w:rsidRPr="006C3EB5">
        <w:rPr>
          <w:spacing w:val="1"/>
        </w:rPr>
        <w:t>u</w:t>
      </w:r>
      <w:r w:rsidRPr="006C3EB5">
        <w:rPr>
          <w:spacing w:val="3"/>
        </w:rPr>
        <w:t>p</w:t>
      </w:r>
      <w:r w:rsidRPr="006C3EB5">
        <w:rPr>
          <w:spacing w:val="2"/>
        </w:rPr>
        <w:t>i</w:t>
      </w:r>
      <w:r w:rsidRPr="006C3EB5">
        <w:rPr>
          <w:spacing w:val="3"/>
        </w:rPr>
        <w:t>ed</w:t>
      </w:r>
      <w:r w:rsidRPr="006C3EB5">
        <w:t>.</w:t>
      </w:r>
    </w:p>
    <w:p w14:paraId="45B76E6D" w14:textId="77777777" w:rsidR="00037C5D" w:rsidRPr="006C3EB5" w:rsidRDefault="00037C5D">
      <w:pPr>
        <w:spacing w:before="12" w:line="260" w:lineRule="exact"/>
        <w:rPr>
          <w:sz w:val="26"/>
          <w:szCs w:val="26"/>
        </w:rPr>
      </w:pPr>
    </w:p>
    <w:p w14:paraId="29141A0D" w14:textId="77777777" w:rsidR="00037C5D" w:rsidRPr="006C3EB5" w:rsidRDefault="006C3EB5">
      <w:pPr>
        <w:rPr>
          <w:sz w:val="22"/>
          <w:szCs w:val="22"/>
        </w:rPr>
      </w:pPr>
      <w:r w:rsidRPr="006C3EB5">
        <w:pict w14:anchorId="0517C803">
          <v:group id="_x0000_s1028" style="position:absolute;margin-left:206.55pt;margin-top:-77.7pt;width:9.1pt;height:64.2pt;z-index:-251658752;mso-position-horizontal-relative:page" coordorigin="4131,-1554" coordsize="182,1284">
            <v:shape id="_x0000_s1033" type="#_x0000_t75" style="position:absolute;left:4131;top:-1554;width:182;height:245">
              <v:imagedata r:id="rId5" o:title=""/>
            </v:shape>
            <v:shape id="_x0000_s1032" type="#_x0000_t75" style="position:absolute;left:4131;top:-1295;width:182;height:245">
              <v:imagedata r:id="rId5" o:title=""/>
            </v:shape>
            <v:shape id="_x0000_s1031" type="#_x0000_t75" style="position:absolute;left:4131;top:-1035;width:182;height:245">
              <v:imagedata r:id="rId5" o:title=""/>
            </v:shape>
            <v:shape id="_x0000_s1030" type="#_x0000_t75" style="position:absolute;left:4131;top:-774;width:182;height:245">
              <v:imagedata r:id="rId5" o:title=""/>
            </v:shape>
            <v:shape id="_x0000_s1029" type="#_x0000_t75" style="position:absolute;left:4131;top:-515;width:182;height:245">
              <v:imagedata r:id="rId5" o:title=""/>
            </v:shape>
            <w10:wrap anchorx="page"/>
          </v:group>
        </w:pict>
      </w:r>
      <w:r w:rsidRPr="006C3EB5">
        <w:rPr>
          <w:spacing w:val="4"/>
          <w:sz w:val="22"/>
          <w:szCs w:val="22"/>
        </w:rPr>
        <w:t>ACAD</w:t>
      </w:r>
      <w:r w:rsidRPr="006C3EB5">
        <w:rPr>
          <w:spacing w:val="2"/>
          <w:sz w:val="22"/>
          <w:szCs w:val="22"/>
        </w:rPr>
        <w:t>E</w:t>
      </w:r>
      <w:r w:rsidRPr="006C3EB5">
        <w:rPr>
          <w:spacing w:val="5"/>
          <w:sz w:val="22"/>
          <w:szCs w:val="22"/>
        </w:rPr>
        <w:t>M</w:t>
      </w:r>
      <w:r w:rsidRPr="006C3EB5">
        <w:rPr>
          <w:spacing w:val="1"/>
          <w:sz w:val="22"/>
          <w:szCs w:val="22"/>
        </w:rPr>
        <w:t>I</w:t>
      </w:r>
      <w:r w:rsidRPr="006C3EB5">
        <w:rPr>
          <w:sz w:val="22"/>
          <w:szCs w:val="22"/>
        </w:rPr>
        <w:t>C</w:t>
      </w:r>
      <w:r w:rsidRPr="006C3EB5">
        <w:rPr>
          <w:spacing w:val="9"/>
          <w:sz w:val="22"/>
          <w:szCs w:val="22"/>
        </w:rPr>
        <w:t xml:space="preserve"> </w:t>
      </w:r>
      <w:r w:rsidRPr="006C3EB5">
        <w:rPr>
          <w:spacing w:val="4"/>
          <w:sz w:val="22"/>
          <w:szCs w:val="22"/>
        </w:rPr>
        <w:t>QUAL</w:t>
      </w:r>
      <w:r w:rsidRPr="006C3EB5">
        <w:rPr>
          <w:spacing w:val="1"/>
          <w:sz w:val="22"/>
          <w:szCs w:val="22"/>
        </w:rPr>
        <w:t>I</w:t>
      </w:r>
      <w:r w:rsidRPr="006C3EB5">
        <w:rPr>
          <w:spacing w:val="4"/>
          <w:sz w:val="22"/>
          <w:szCs w:val="22"/>
        </w:rPr>
        <w:t>F</w:t>
      </w:r>
      <w:r w:rsidRPr="006C3EB5">
        <w:rPr>
          <w:spacing w:val="1"/>
          <w:sz w:val="22"/>
          <w:szCs w:val="22"/>
        </w:rPr>
        <w:t>I</w:t>
      </w:r>
      <w:r w:rsidRPr="006C3EB5">
        <w:rPr>
          <w:spacing w:val="6"/>
          <w:sz w:val="22"/>
          <w:szCs w:val="22"/>
        </w:rPr>
        <w:t>C</w:t>
      </w:r>
      <w:r w:rsidRPr="006C3EB5">
        <w:rPr>
          <w:spacing w:val="4"/>
          <w:sz w:val="22"/>
          <w:szCs w:val="22"/>
        </w:rPr>
        <w:t>A</w:t>
      </w:r>
      <w:r w:rsidRPr="006C3EB5">
        <w:rPr>
          <w:spacing w:val="6"/>
          <w:sz w:val="22"/>
          <w:szCs w:val="22"/>
        </w:rPr>
        <w:t>T</w:t>
      </w:r>
      <w:r w:rsidRPr="006C3EB5">
        <w:rPr>
          <w:spacing w:val="1"/>
          <w:sz w:val="22"/>
          <w:szCs w:val="22"/>
        </w:rPr>
        <w:t>I</w:t>
      </w:r>
      <w:r w:rsidRPr="006C3EB5">
        <w:rPr>
          <w:spacing w:val="4"/>
          <w:sz w:val="22"/>
          <w:szCs w:val="22"/>
        </w:rPr>
        <w:t>ON</w:t>
      </w:r>
      <w:r w:rsidRPr="006C3EB5">
        <w:rPr>
          <w:sz w:val="22"/>
          <w:szCs w:val="22"/>
        </w:rPr>
        <w:t>S</w:t>
      </w:r>
    </w:p>
    <w:p w14:paraId="03381F05" w14:textId="77777777" w:rsidR="00037C5D" w:rsidRPr="006C3EB5" w:rsidRDefault="00037C5D">
      <w:pPr>
        <w:spacing w:before="4" w:line="280" w:lineRule="exact"/>
        <w:rPr>
          <w:sz w:val="28"/>
          <w:szCs w:val="28"/>
        </w:rPr>
      </w:pPr>
    </w:p>
    <w:p w14:paraId="1B0AC26F" w14:textId="77777777" w:rsidR="00037C5D" w:rsidRPr="006C3EB5" w:rsidRDefault="006C3EB5">
      <w:r w:rsidRPr="006C3EB5">
        <w:rPr>
          <w:spacing w:val="12"/>
        </w:rPr>
        <w:t>N</w:t>
      </w:r>
      <w:r w:rsidRPr="006C3EB5">
        <w:rPr>
          <w:spacing w:val="14"/>
        </w:rPr>
        <w:t>V</w:t>
      </w:r>
      <w:r w:rsidRPr="006C3EB5">
        <w:t>Q</w:t>
      </w:r>
      <w:r w:rsidRPr="006C3EB5">
        <w:rPr>
          <w:spacing w:val="22"/>
        </w:rPr>
        <w:t xml:space="preserve"> </w:t>
      </w:r>
      <w:r w:rsidRPr="006C3EB5">
        <w:rPr>
          <w:spacing w:val="13"/>
        </w:rPr>
        <w:t>L</w:t>
      </w:r>
      <w:r w:rsidRPr="006C3EB5">
        <w:rPr>
          <w:spacing w:val="15"/>
        </w:rPr>
        <w:t>e</w:t>
      </w:r>
      <w:r w:rsidRPr="006C3EB5">
        <w:rPr>
          <w:spacing w:val="11"/>
        </w:rPr>
        <w:t>v</w:t>
      </w:r>
      <w:r w:rsidRPr="006C3EB5">
        <w:rPr>
          <w:spacing w:val="15"/>
        </w:rPr>
        <w:t>e</w:t>
      </w:r>
      <w:r w:rsidRPr="006C3EB5">
        <w:t>l</w:t>
      </w:r>
      <w:r w:rsidRPr="006C3EB5">
        <w:rPr>
          <w:spacing w:val="19"/>
        </w:rPr>
        <w:t xml:space="preserve"> </w:t>
      </w:r>
      <w:r w:rsidRPr="006C3EB5">
        <w:t>3</w:t>
      </w:r>
      <w:r w:rsidRPr="006C3EB5">
        <w:rPr>
          <w:spacing w:val="26"/>
        </w:rPr>
        <w:t xml:space="preserve"> </w:t>
      </w:r>
      <w:r w:rsidRPr="006C3EB5">
        <w:rPr>
          <w:spacing w:val="14"/>
        </w:rPr>
        <w:t>i</w:t>
      </w:r>
      <w:r w:rsidRPr="006C3EB5">
        <w:t>n</w:t>
      </w:r>
      <w:r w:rsidRPr="006C3EB5">
        <w:rPr>
          <w:spacing w:val="23"/>
        </w:rPr>
        <w:t xml:space="preserve"> </w:t>
      </w:r>
      <w:r w:rsidRPr="006C3EB5">
        <w:rPr>
          <w:spacing w:val="13"/>
        </w:rPr>
        <w:t>Ch</w:t>
      </w:r>
      <w:r w:rsidRPr="006C3EB5">
        <w:rPr>
          <w:spacing w:val="14"/>
        </w:rPr>
        <w:t>i</w:t>
      </w:r>
      <w:r w:rsidRPr="006C3EB5">
        <w:rPr>
          <w:spacing w:val="12"/>
        </w:rPr>
        <w:t>l</w:t>
      </w:r>
      <w:r w:rsidRPr="006C3EB5">
        <w:rPr>
          <w:spacing w:val="13"/>
        </w:rPr>
        <w:t>dr</w:t>
      </w:r>
      <w:r w:rsidRPr="006C3EB5">
        <w:rPr>
          <w:spacing w:val="15"/>
        </w:rPr>
        <w:t>e</w:t>
      </w:r>
      <w:r w:rsidRPr="006C3EB5">
        <w:rPr>
          <w:spacing w:val="13"/>
        </w:rPr>
        <w:t>n’</w:t>
      </w:r>
      <w:r w:rsidRPr="006C3EB5">
        <w:t>s</w:t>
      </w:r>
      <w:r w:rsidRPr="006C3EB5">
        <w:rPr>
          <w:spacing w:val="18"/>
        </w:rPr>
        <w:t xml:space="preserve"> </w:t>
      </w:r>
      <w:r w:rsidRPr="006C3EB5">
        <w:rPr>
          <w:spacing w:val="13"/>
        </w:rPr>
        <w:t>C</w:t>
      </w:r>
      <w:r w:rsidRPr="006C3EB5">
        <w:rPr>
          <w:spacing w:val="12"/>
        </w:rPr>
        <w:t>a</w:t>
      </w:r>
      <w:r w:rsidRPr="006C3EB5">
        <w:rPr>
          <w:spacing w:val="13"/>
        </w:rPr>
        <w:t>r</w:t>
      </w:r>
      <w:r w:rsidRPr="006C3EB5">
        <w:t>e</w:t>
      </w:r>
      <w:r w:rsidRPr="006C3EB5">
        <w:rPr>
          <w:spacing w:val="23"/>
        </w:rPr>
        <w:t xml:space="preserve"> </w:t>
      </w:r>
      <w:r w:rsidRPr="006C3EB5">
        <w:rPr>
          <w:spacing w:val="13"/>
        </w:rPr>
        <w:t>L</w:t>
      </w:r>
      <w:r w:rsidRPr="006C3EB5">
        <w:rPr>
          <w:spacing w:val="12"/>
        </w:rPr>
        <w:t>e</w:t>
      </w:r>
      <w:r w:rsidRPr="006C3EB5">
        <w:rPr>
          <w:spacing w:val="15"/>
        </w:rPr>
        <w:t>ar</w:t>
      </w:r>
      <w:r w:rsidRPr="006C3EB5">
        <w:rPr>
          <w:spacing w:val="11"/>
        </w:rPr>
        <w:t>n</w:t>
      </w:r>
      <w:r w:rsidRPr="006C3EB5">
        <w:rPr>
          <w:spacing w:val="14"/>
        </w:rPr>
        <w:t>i</w:t>
      </w:r>
      <w:r w:rsidRPr="006C3EB5">
        <w:rPr>
          <w:spacing w:val="13"/>
        </w:rPr>
        <w:t>n</w:t>
      </w:r>
      <w:r w:rsidRPr="006C3EB5">
        <w:t>g</w:t>
      </w:r>
      <w:r w:rsidRPr="006C3EB5">
        <w:rPr>
          <w:spacing w:val="18"/>
        </w:rPr>
        <w:t xml:space="preserve"> </w:t>
      </w:r>
      <w:r w:rsidRPr="006C3EB5">
        <w:rPr>
          <w:spacing w:val="15"/>
        </w:rPr>
        <w:t>a</w:t>
      </w:r>
      <w:r w:rsidRPr="006C3EB5">
        <w:rPr>
          <w:spacing w:val="11"/>
        </w:rPr>
        <w:t>n</w:t>
      </w:r>
      <w:r w:rsidRPr="006C3EB5">
        <w:t>d</w:t>
      </w:r>
      <w:r w:rsidRPr="006C3EB5">
        <w:rPr>
          <w:spacing w:val="24"/>
        </w:rPr>
        <w:t xml:space="preserve"> </w:t>
      </w:r>
      <w:r w:rsidRPr="006C3EB5">
        <w:rPr>
          <w:spacing w:val="14"/>
        </w:rPr>
        <w:t>D</w:t>
      </w:r>
      <w:r w:rsidRPr="006C3EB5">
        <w:rPr>
          <w:spacing w:val="15"/>
        </w:rPr>
        <w:t>e</w:t>
      </w:r>
      <w:r w:rsidRPr="006C3EB5">
        <w:rPr>
          <w:spacing w:val="11"/>
        </w:rPr>
        <w:t>v</w:t>
      </w:r>
      <w:r w:rsidRPr="006C3EB5">
        <w:rPr>
          <w:spacing w:val="15"/>
        </w:rPr>
        <w:t>e</w:t>
      </w:r>
      <w:r w:rsidRPr="006C3EB5">
        <w:rPr>
          <w:spacing w:val="12"/>
        </w:rPr>
        <w:t>l</w:t>
      </w:r>
      <w:r w:rsidRPr="006C3EB5">
        <w:rPr>
          <w:spacing w:val="13"/>
        </w:rPr>
        <w:t>o</w:t>
      </w:r>
      <w:r w:rsidRPr="006C3EB5">
        <w:rPr>
          <w:spacing w:val="15"/>
        </w:rPr>
        <w:t>p</w:t>
      </w:r>
      <w:r w:rsidRPr="006C3EB5">
        <w:rPr>
          <w:spacing w:val="10"/>
        </w:rPr>
        <w:t>m</w:t>
      </w:r>
      <w:r w:rsidRPr="006C3EB5">
        <w:rPr>
          <w:spacing w:val="15"/>
        </w:rPr>
        <w:t>e</w:t>
      </w:r>
      <w:r w:rsidRPr="006C3EB5">
        <w:rPr>
          <w:spacing w:val="13"/>
        </w:rPr>
        <w:t>n</w:t>
      </w:r>
      <w:r w:rsidRPr="006C3EB5">
        <w:t>t</w:t>
      </w:r>
    </w:p>
    <w:p w14:paraId="06D1D7F9" w14:textId="77777777" w:rsidR="00037C5D" w:rsidRPr="006C3EB5" w:rsidRDefault="006C3EB5">
      <w:pPr>
        <w:spacing w:before="31"/>
      </w:pPr>
      <w:r w:rsidRPr="006C3EB5">
        <w:rPr>
          <w:b/>
          <w:i/>
          <w:spacing w:val="2"/>
        </w:rPr>
        <w:t>Nun</w:t>
      </w:r>
      <w:r w:rsidRPr="006C3EB5">
        <w:rPr>
          <w:b/>
          <w:i/>
          <w:spacing w:val="3"/>
        </w:rPr>
        <w:t>ea</w:t>
      </w:r>
      <w:r w:rsidRPr="006C3EB5">
        <w:rPr>
          <w:b/>
          <w:i/>
          <w:spacing w:val="2"/>
        </w:rPr>
        <w:t>t</w:t>
      </w:r>
      <w:r w:rsidRPr="006C3EB5">
        <w:rPr>
          <w:b/>
          <w:i/>
          <w:spacing w:val="3"/>
        </w:rPr>
        <w:t>o</w:t>
      </w:r>
      <w:r w:rsidRPr="006C3EB5">
        <w:rPr>
          <w:b/>
          <w:i/>
        </w:rPr>
        <w:t>n</w:t>
      </w:r>
      <w:r w:rsidRPr="006C3EB5">
        <w:rPr>
          <w:b/>
          <w:i/>
          <w:spacing w:val="-2"/>
        </w:rPr>
        <w:t xml:space="preserve"> </w:t>
      </w:r>
      <w:r w:rsidRPr="006C3EB5">
        <w:rPr>
          <w:b/>
          <w:i/>
          <w:spacing w:val="2"/>
        </w:rPr>
        <w:t>N</w:t>
      </w:r>
      <w:r w:rsidRPr="006C3EB5">
        <w:rPr>
          <w:b/>
          <w:i/>
          <w:spacing w:val="3"/>
        </w:rPr>
        <w:t>o</w:t>
      </w:r>
      <w:r w:rsidRPr="006C3EB5">
        <w:rPr>
          <w:b/>
          <w:i/>
          <w:spacing w:val="2"/>
        </w:rPr>
        <w:t>rt</w:t>
      </w:r>
      <w:r w:rsidRPr="006C3EB5">
        <w:rPr>
          <w:b/>
          <w:i/>
        </w:rPr>
        <w:t>h</w:t>
      </w:r>
      <w:r w:rsidRPr="006C3EB5">
        <w:rPr>
          <w:b/>
          <w:i/>
          <w:spacing w:val="-1"/>
        </w:rPr>
        <w:t xml:space="preserve"> </w:t>
      </w:r>
      <w:r w:rsidRPr="006C3EB5">
        <w:rPr>
          <w:b/>
          <w:i/>
          <w:spacing w:val="1"/>
        </w:rPr>
        <w:t>C</w:t>
      </w:r>
      <w:r w:rsidRPr="006C3EB5">
        <w:rPr>
          <w:b/>
          <w:i/>
          <w:spacing w:val="3"/>
        </w:rPr>
        <w:t>o</w:t>
      </w:r>
      <w:r w:rsidRPr="006C3EB5">
        <w:rPr>
          <w:b/>
          <w:i/>
          <w:spacing w:val="2"/>
        </w:rPr>
        <w:t>l</w:t>
      </w:r>
      <w:r w:rsidRPr="006C3EB5">
        <w:rPr>
          <w:b/>
          <w:i/>
        </w:rPr>
        <w:t>l</w:t>
      </w:r>
      <w:r w:rsidRPr="006C3EB5">
        <w:rPr>
          <w:b/>
          <w:i/>
          <w:spacing w:val="2"/>
        </w:rPr>
        <w:t>e</w:t>
      </w:r>
      <w:r w:rsidRPr="006C3EB5">
        <w:rPr>
          <w:b/>
          <w:i/>
          <w:spacing w:val="3"/>
        </w:rPr>
        <w:t>g</w:t>
      </w:r>
      <w:r w:rsidRPr="006C3EB5">
        <w:rPr>
          <w:b/>
          <w:i/>
        </w:rPr>
        <w:t xml:space="preserve">e    </w:t>
      </w:r>
      <w:r w:rsidRPr="006C3EB5">
        <w:rPr>
          <w:b/>
          <w:i/>
          <w:spacing w:val="9"/>
        </w:rPr>
        <w:t xml:space="preserve"> </w:t>
      </w:r>
      <w:r w:rsidRPr="006C3EB5">
        <w:rPr>
          <w:b/>
          <w:i/>
          <w:spacing w:val="1"/>
        </w:rPr>
        <w:t>2</w:t>
      </w:r>
      <w:r w:rsidRPr="006C3EB5">
        <w:rPr>
          <w:b/>
          <w:i/>
          <w:spacing w:val="3"/>
        </w:rPr>
        <w:t>0</w:t>
      </w:r>
      <w:r w:rsidRPr="006C3EB5">
        <w:rPr>
          <w:b/>
          <w:i/>
          <w:spacing w:val="4"/>
        </w:rPr>
        <w:t>0</w:t>
      </w:r>
      <w:r w:rsidRPr="006C3EB5">
        <w:rPr>
          <w:b/>
          <w:i/>
        </w:rPr>
        <w:t>6 -</w:t>
      </w:r>
      <w:r w:rsidRPr="006C3EB5">
        <w:rPr>
          <w:b/>
          <w:i/>
          <w:spacing w:val="3"/>
        </w:rPr>
        <w:t xml:space="preserve"> </w:t>
      </w:r>
      <w:r w:rsidRPr="006C3EB5">
        <w:rPr>
          <w:b/>
          <w:i/>
          <w:spacing w:val="1"/>
        </w:rPr>
        <w:t>2</w:t>
      </w:r>
      <w:r w:rsidRPr="006C3EB5">
        <w:rPr>
          <w:b/>
          <w:i/>
          <w:spacing w:val="3"/>
        </w:rPr>
        <w:t>0</w:t>
      </w:r>
      <w:r w:rsidRPr="006C3EB5">
        <w:rPr>
          <w:b/>
          <w:i/>
          <w:spacing w:val="1"/>
        </w:rPr>
        <w:t>0</w:t>
      </w:r>
      <w:r w:rsidRPr="006C3EB5">
        <w:rPr>
          <w:b/>
          <w:i/>
        </w:rPr>
        <w:t>8</w:t>
      </w:r>
    </w:p>
    <w:p w14:paraId="3B57260D" w14:textId="77777777" w:rsidR="00037C5D" w:rsidRPr="006C3EB5" w:rsidRDefault="00037C5D">
      <w:pPr>
        <w:spacing w:before="8" w:line="280" w:lineRule="exact"/>
        <w:rPr>
          <w:sz w:val="28"/>
          <w:szCs w:val="28"/>
        </w:rPr>
      </w:pPr>
    </w:p>
    <w:p w14:paraId="195B9C36" w14:textId="77777777" w:rsidR="00037C5D" w:rsidRPr="006C3EB5" w:rsidRDefault="006C3EB5">
      <w:r w:rsidRPr="006C3EB5">
        <w:t>A</w:t>
      </w:r>
      <w:r w:rsidRPr="006C3EB5">
        <w:rPr>
          <w:spacing w:val="23"/>
        </w:rPr>
        <w:t xml:space="preserve"> </w:t>
      </w:r>
      <w:r w:rsidRPr="006C3EB5">
        <w:rPr>
          <w:spacing w:val="14"/>
        </w:rPr>
        <w:t>l</w:t>
      </w:r>
      <w:r w:rsidRPr="006C3EB5">
        <w:rPr>
          <w:spacing w:val="15"/>
        </w:rPr>
        <w:t>e</w:t>
      </w:r>
      <w:r w:rsidRPr="006C3EB5">
        <w:rPr>
          <w:spacing w:val="11"/>
        </w:rPr>
        <w:t>v</w:t>
      </w:r>
      <w:r w:rsidRPr="006C3EB5">
        <w:rPr>
          <w:spacing w:val="15"/>
        </w:rPr>
        <w:t>e</w:t>
      </w:r>
      <w:r w:rsidRPr="006C3EB5">
        <w:rPr>
          <w:spacing w:val="14"/>
        </w:rPr>
        <w:t>l</w:t>
      </w:r>
      <w:r w:rsidRPr="006C3EB5">
        <w:rPr>
          <w:spacing w:val="11"/>
        </w:rPr>
        <w:t>s</w:t>
      </w:r>
      <w:r w:rsidRPr="006C3EB5">
        <w:t xml:space="preserve">:           </w:t>
      </w:r>
      <w:r w:rsidRPr="006C3EB5">
        <w:rPr>
          <w:spacing w:val="18"/>
        </w:rPr>
        <w:t xml:space="preserve"> </w:t>
      </w:r>
      <w:r w:rsidRPr="006C3EB5">
        <w:rPr>
          <w:spacing w:val="12"/>
        </w:rPr>
        <w:t>Ma</w:t>
      </w:r>
      <w:r w:rsidRPr="006C3EB5">
        <w:rPr>
          <w:spacing w:val="14"/>
        </w:rPr>
        <w:t>t</w:t>
      </w:r>
      <w:r w:rsidRPr="006C3EB5">
        <w:rPr>
          <w:spacing w:val="13"/>
        </w:rPr>
        <w:t>h</w:t>
      </w:r>
      <w:r w:rsidRPr="006C3EB5">
        <w:t>s</w:t>
      </w:r>
      <w:r w:rsidRPr="006C3EB5">
        <w:rPr>
          <w:spacing w:val="21"/>
        </w:rPr>
        <w:t xml:space="preserve"> </w:t>
      </w:r>
      <w:r w:rsidRPr="006C3EB5">
        <w:rPr>
          <w:spacing w:val="15"/>
        </w:rPr>
        <w:t>(</w:t>
      </w:r>
      <w:r w:rsidRPr="006C3EB5">
        <w:rPr>
          <w:spacing w:val="12"/>
        </w:rPr>
        <w:t>A</w:t>
      </w:r>
      <w:r w:rsidRPr="006C3EB5">
        <w:t>)</w:t>
      </w:r>
      <w:r w:rsidRPr="006C3EB5">
        <w:rPr>
          <w:spacing w:val="22"/>
        </w:rPr>
        <w:t xml:space="preserve"> </w:t>
      </w:r>
      <w:r w:rsidRPr="006C3EB5">
        <w:rPr>
          <w:spacing w:val="15"/>
        </w:rPr>
        <w:t>E</w:t>
      </w:r>
      <w:r w:rsidRPr="006C3EB5">
        <w:rPr>
          <w:spacing w:val="13"/>
        </w:rPr>
        <w:t>ng</w:t>
      </w:r>
      <w:r w:rsidRPr="006C3EB5">
        <w:rPr>
          <w:spacing w:val="14"/>
        </w:rPr>
        <w:t>l</w:t>
      </w:r>
      <w:r w:rsidRPr="006C3EB5">
        <w:rPr>
          <w:spacing w:val="12"/>
        </w:rPr>
        <w:t>i</w:t>
      </w:r>
      <w:r w:rsidRPr="006C3EB5">
        <w:rPr>
          <w:spacing w:val="14"/>
        </w:rPr>
        <w:t>s</w:t>
      </w:r>
      <w:r w:rsidRPr="006C3EB5">
        <w:t>h</w:t>
      </w:r>
      <w:r w:rsidRPr="006C3EB5">
        <w:rPr>
          <w:spacing w:val="19"/>
        </w:rPr>
        <w:t xml:space="preserve"> </w:t>
      </w:r>
      <w:r w:rsidRPr="006C3EB5">
        <w:rPr>
          <w:spacing w:val="13"/>
        </w:rPr>
        <w:t>(B</w:t>
      </w:r>
      <w:r w:rsidRPr="006C3EB5">
        <w:t>)</w:t>
      </w:r>
      <w:r w:rsidRPr="006C3EB5">
        <w:rPr>
          <w:spacing w:val="22"/>
        </w:rPr>
        <w:t xml:space="preserve"> </w:t>
      </w:r>
      <w:r w:rsidRPr="006C3EB5">
        <w:rPr>
          <w:spacing w:val="15"/>
        </w:rPr>
        <w:t>Te</w:t>
      </w:r>
      <w:r w:rsidRPr="006C3EB5">
        <w:rPr>
          <w:spacing w:val="12"/>
        </w:rPr>
        <w:t>c</w:t>
      </w:r>
      <w:r w:rsidRPr="006C3EB5">
        <w:rPr>
          <w:spacing w:val="13"/>
        </w:rPr>
        <w:t>hno</w:t>
      </w:r>
      <w:r w:rsidRPr="006C3EB5">
        <w:rPr>
          <w:spacing w:val="12"/>
        </w:rPr>
        <w:t>l</w:t>
      </w:r>
      <w:r w:rsidRPr="006C3EB5">
        <w:rPr>
          <w:spacing w:val="15"/>
        </w:rPr>
        <w:t>o</w:t>
      </w:r>
      <w:r w:rsidRPr="006C3EB5">
        <w:rPr>
          <w:spacing w:val="13"/>
        </w:rPr>
        <w:t>g</w:t>
      </w:r>
      <w:r w:rsidRPr="006C3EB5">
        <w:t>y</w:t>
      </w:r>
      <w:r w:rsidRPr="006C3EB5">
        <w:rPr>
          <w:spacing w:val="15"/>
        </w:rPr>
        <w:t xml:space="preserve"> </w:t>
      </w:r>
      <w:r w:rsidRPr="006C3EB5">
        <w:rPr>
          <w:spacing w:val="13"/>
        </w:rPr>
        <w:t>(B</w:t>
      </w:r>
      <w:r w:rsidRPr="006C3EB5">
        <w:t>)</w:t>
      </w:r>
      <w:r w:rsidRPr="006C3EB5">
        <w:rPr>
          <w:spacing w:val="24"/>
        </w:rPr>
        <w:t xml:space="preserve"> </w:t>
      </w:r>
      <w:r w:rsidRPr="006C3EB5">
        <w:rPr>
          <w:spacing w:val="14"/>
          <w:w w:val="99"/>
        </w:rPr>
        <w:t>S</w:t>
      </w:r>
      <w:r w:rsidRPr="006C3EB5">
        <w:rPr>
          <w:spacing w:val="12"/>
          <w:w w:val="99"/>
        </w:rPr>
        <w:t>ci</w:t>
      </w:r>
      <w:r w:rsidRPr="006C3EB5">
        <w:rPr>
          <w:spacing w:val="15"/>
          <w:w w:val="99"/>
        </w:rPr>
        <w:t>e</w:t>
      </w:r>
      <w:r w:rsidRPr="006C3EB5">
        <w:rPr>
          <w:spacing w:val="13"/>
          <w:w w:val="99"/>
        </w:rPr>
        <w:t>n</w:t>
      </w:r>
      <w:r w:rsidRPr="006C3EB5">
        <w:rPr>
          <w:w w:val="99"/>
        </w:rPr>
        <w:t>c</w:t>
      </w:r>
      <w:r w:rsidRPr="006C3EB5">
        <w:rPr>
          <w:spacing w:val="-28"/>
        </w:rPr>
        <w:t xml:space="preserve"> </w:t>
      </w:r>
      <w:r w:rsidRPr="006C3EB5">
        <w:t>e</w:t>
      </w:r>
      <w:r w:rsidRPr="006C3EB5">
        <w:rPr>
          <w:spacing w:val="26"/>
        </w:rPr>
        <w:t xml:space="preserve"> </w:t>
      </w:r>
      <w:r w:rsidRPr="006C3EB5">
        <w:rPr>
          <w:spacing w:val="15"/>
        </w:rPr>
        <w:t>(</w:t>
      </w:r>
      <w:r w:rsidRPr="006C3EB5">
        <w:rPr>
          <w:spacing w:val="11"/>
        </w:rPr>
        <w:t>C</w:t>
      </w:r>
      <w:r w:rsidRPr="006C3EB5">
        <w:t>)</w:t>
      </w:r>
    </w:p>
    <w:p w14:paraId="6A849523" w14:textId="77777777" w:rsidR="00037C5D" w:rsidRPr="006C3EB5" w:rsidRDefault="006C3EB5">
      <w:pPr>
        <w:spacing w:before="31"/>
      </w:pPr>
      <w:r w:rsidRPr="006C3EB5">
        <w:rPr>
          <w:b/>
          <w:i/>
          <w:spacing w:val="1"/>
        </w:rPr>
        <w:t>C</w:t>
      </w:r>
      <w:r w:rsidRPr="006C3EB5">
        <w:rPr>
          <w:b/>
          <w:i/>
          <w:spacing w:val="3"/>
        </w:rPr>
        <w:t>ove</w:t>
      </w:r>
      <w:r w:rsidRPr="006C3EB5">
        <w:rPr>
          <w:b/>
          <w:i/>
          <w:spacing w:val="2"/>
        </w:rPr>
        <w:t>ntr</w:t>
      </w:r>
      <w:r w:rsidRPr="006C3EB5">
        <w:rPr>
          <w:b/>
          <w:i/>
        </w:rPr>
        <w:t xml:space="preserve">y </w:t>
      </w:r>
      <w:r w:rsidRPr="006C3EB5">
        <w:rPr>
          <w:b/>
          <w:i/>
          <w:spacing w:val="2"/>
        </w:rPr>
        <w:t>N</w:t>
      </w:r>
      <w:r w:rsidRPr="006C3EB5">
        <w:rPr>
          <w:b/>
          <w:i/>
          <w:spacing w:val="3"/>
        </w:rPr>
        <w:t>o</w:t>
      </w:r>
      <w:r w:rsidRPr="006C3EB5">
        <w:rPr>
          <w:b/>
          <w:i/>
          <w:spacing w:val="2"/>
        </w:rPr>
        <w:t>rt</w:t>
      </w:r>
      <w:r w:rsidRPr="006C3EB5">
        <w:rPr>
          <w:b/>
          <w:i/>
        </w:rPr>
        <w:t>h</w:t>
      </w:r>
      <w:r w:rsidRPr="006C3EB5">
        <w:rPr>
          <w:b/>
          <w:i/>
          <w:spacing w:val="-1"/>
        </w:rPr>
        <w:t xml:space="preserve"> </w:t>
      </w:r>
      <w:r w:rsidRPr="006C3EB5">
        <w:rPr>
          <w:b/>
          <w:i/>
          <w:spacing w:val="2"/>
        </w:rPr>
        <w:t>S</w:t>
      </w:r>
      <w:r w:rsidRPr="006C3EB5">
        <w:rPr>
          <w:b/>
          <w:i/>
          <w:spacing w:val="3"/>
        </w:rPr>
        <w:t>c</w:t>
      </w:r>
      <w:r w:rsidRPr="006C3EB5">
        <w:rPr>
          <w:b/>
          <w:i/>
          <w:spacing w:val="2"/>
        </w:rPr>
        <w:t>h</w:t>
      </w:r>
      <w:r w:rsidRPr="006C3EB5">
        <w:rPr>
          <w:b/>
          <w:i/>
          <w:spacing w:val="1"/>
        </w:rPr>
        <w:t>o</w:t>
      </w:r>
      <w:r w:rsidRPr="006C3EB5">
        <w:rPr>
          <w:b/>
          <w:i/>
          <w:spacing w:val="3"/>
        </w:rPr>
        <w:t>o</w:t>
      </w:r>
      <w:r w:rsidRPr="006C3EB5">
        <w:rPr>
          <w:b/>
          <w:i/>
        </w:rPr>
        <w:t xml:space="preserve">l    </w:t>
      </w:r>
      <w:r w:rsidRPr="006C3EB5">
        <w:rPr>
          <w:b/>
          <w:i/>
          <w:spacing w:val="8"/>
        </w:rPr>
        <w:t xml:space="preserve"> </w:t>
      </w:r>
      <w:r w:rsidRPr="006C3EB5">
        <w:rPr>
          <w:b/>
          <w:i/>
          <w:spacing w:val="4"/>
        </w:rPr>
        <w:t>2</w:t>
      </w:r>
      <w:r w:rsidRPr="006C3EB5">
        <w:rPr>
          <w:b/>
          <w:i/>
          <w:spacing w:val="2"/>
        </w:rPr>
        <w:t>0</w:t>
      </w:r>
      <w:r w:rsidRPr="006C3EB5">
        <w:rPr>
          <w:b/>
          <w:i/>
          <w:spacing w:val="4"/>
        </w:rPr>
        <w:t>0</w:t>
      </w:r>
      <w:r w:rsidRPr="006C3EB5">
        <w:rPr>
          <w:b/>
          <w:i/>
        </w:rPr>
        <w:t>0</w:t>
      </w:r>
      <w:r w:rsidRPr="006C3EB5">
        <w:rPr>
          <w:b/>
          <w:i/>
        </w:rPr>
        <w:t xml:space="preserve"> -</w:t>
      </w:r>
      <w:r w:rsidRPr="006C3EB5">
        <w:rPr>
          <w:b/>
          <w:i/>
          <w:spacing w:val="3"/>
        </w:rPr>
        <w:t xml:space="preserve"> 2</w:t>
      </w:r>
      <w:r w:rsidRPr="006C3EB5">
        <w:rPr>
          <w:b/>
          <w:i/>
          <w:spacing w:val="1"/>
        </w:rPr>
        <w:t>0</w:t>
      </w:r>
      <w:r w:rsidRPr="006C3EB5">
        <w:rPr>
          <w:b/>
          <w:i/>
          <w:spacing w:val="4"/>
        </w:rPr>
        <w:t>0</w:t>
      </w:r>
      <w:r w:rsidRPr="006C3EB5">
        <w:rPr>
          <w:b/>
          <w:i/>
        </w:rPr>
        <w:t>6</w:t>
      </w:r>
    </w:p>
    <w:p w14:paraId="7B5A5187" w14:textId="77777777" w:rsidR="00037C5D" w:rsidRPr="006C3EB5" w:rsidRDefault="00037C5D">
      <w:pPr>
        <w:spacing w:before="6" w:line="280" w:lineRule="exact"/>
        <w:rPr>
          <w:sz w:val="28"/>
          <w:szCs w:val="28"/>
        </w:rPr>
      </w:pPr>
    </w:p>
    <w:p w14:paraId="52F6A4DF" w14:textId="77777777" w:rsidR="00037C5D" w:rsidRPr="006C3EB5" w:rsidRDefault="006C3EB5">
      <w:pPr>
        <w:sectPr w:rsidR="00037C5D" w:rsidRPr="006C3EB5">
          <w:type w:val="continuous"/>
          <w:pgSz w:w="11920" w:h="16840"/>
          <w:pgMar w:top="860" w:right="520" w:bottom="280" w:left="560" w:header="720" w:footer="720" w:gutter="0"/>
          <w:cols w:num="2" w:space="720" w:equalWidth="0">
            <w:col w:w="2157" w:space="1414"/>
            <w:col w:w="7269"/>
          </w:cols>
        </w:sectPr>
      </w:pPr>
      <w:r w:rsidRPr="006C3EB5">
        <w:rPr>
          <w:spacing w:val="6"/>
        </w:rPr>
        <w:t>R</w:t>
      </w:r>
      <w:r w:rsidRPr="006C3EB5">
        <w:rPr>
          <w:spacing w:val="10"/>
        </w:rPr>
        <w:t>E</w:t>
      </w:r>
      <w:r w:rsidRPr="006C3EB5">
        <w:rPr>
          <w:spacing w:val="7"/>
        </w:rPr>
        <w:t>F</w:t>
      </w:r>
      <w:r w:rsidRPr="006C3EB5">
        <w:rPr>
          <w:spacing w:val="10"/>
        </w:rPr>
        <w:t>E</w:t>
      </w:r>
      <w:r w:rsidRPr="006C3EB5">
        <w:rPr>
          <w:spacing w:val="6"/>
        </w:rPr>
        <w:t>R</w:t>
      </w:r>
      <w:r w:rsidRPr="006C3EB5">
        <w:rPr>
          <w:spacing w:val="10"/>
        </w:rPr>
        <w:t>EN</w:t>
      </w:r>
      <w:r w:rsidRPr="006C3EB5">
        <w:rPr>
          <w:spacing w:val="6"/>
        </w:rPr>
        <w:t>C</w:t>
      </w:r>
      <w:r w:rsidRPr="006C3EB5">
        <w:rPr>
          <w:spacing w:val="10"/>
        </w:rPr>
        <w:t>E</w:t>
      </w:r>
      <w:r w:rsidRPr="006C3EB5">
        <w:t>S</w:t>
      </w:r>
      <w:r w:rsidRPr="006C3EB5">
        <w:rPr>
          <w:spacing w:val="3"/>
        </w:rPr>
        <w:t xml:space="preserve"> </w:t>
      </w:r>
      <w:r w:rsidRPr="006C3EB5">
        <w:t>–</w:t>
      </w:r>
      <w:r w:rsidRPr="006C3EB5">
        <w:rPr>
          <w:spacing w:val="17"/>
        </w:rPr>
        <w:t xml:space="preserve"> </w:t>
      </w:r>
      <w:r w:rsidRPr="006C3EB5">
        <w:rPr>
          <w:spacing w:val="2"/>
        </w:rPr>
        <w:t>A</w:t>
      </w:r>
      <w:r w:rsidRPr="006C3EB5">
        <w:rPr>
          <w:spacing w:val="3"/>
        </w:rPr>
        <w:t>va</w:t>
      </w:r>
      <w:r w:rsidRPr="006C3EB5">
        <w:rPr>
          <w:spacing w:val="2"/>
        </w:rPr>
        <w:t>i</w:t>
      </w:r>
      <w:r w:rsidRPr="006C3EB5">
        <w:rPr>
          <w:spacing w:val="4"/>
        </w:rPr>
        <w:t>l</w:t>
      </w:r>
      <w:r w:rsidRPr="006C3EB5">
        <w:rPr>
          <w:spacing w:val="3"/>
        </w:rPr>
        <w:t>ab</w:t>
      </w:r>
      <w:r w:rsidRPr="006C3EB5">
        <w:rPr>
          <w:spacing w:val="2"/>
        </w:rPr>
        <w:t>l</w:t>
      </w:r>
      <w:r w:rsidRPr="006C3EB5">
        <w:t xml:space="preserve">e </w:t>
      </w:r>
      <w:r w:rsidRPr="006C3EB5">
        <w:rPr>
          <w:spacing w:val="3"/>
        </w:rPr>
        <w:t>o</w:t>
      </w:r>
      <w:r w:rsidRPr="006C3EB5">
        <w:t>n</w:t>
      </w:r>
      <w:r w:rsidRPr="006C3EB5">
        <w:rPr>
          <w:spacing w:val="2"/>
        </w:rPr>
        <w:t xml:space="preserve"> </w:t>
      </w:r>
      <w:r w:rsidRPr="006C3EB5">
        <w:rPr>
          <w:spacing w:val="3"/>
        </w:rPr>
        <w:t>re</w:t>
      </w:r>
      <w:r w:rsidRPr="006C3EB5">
        <w:rPr>
          <w:spacing w:val="6"/>
        </w:rPr>
        <w:t>q</w:t>
      </w:r>
      <w:r w:rsidRPr="006C3EB5">
        <w:rPr>
          <w:spacing w:val="1"/>
        </w:rPr>
        <w:t>u</w:t>
      </w:r>
      <w:r w:rsidRPr="006C3EB5">
        <w:rPr>
          <w:spacing w:val="5"/>
        </w:rPr>
        <w:t>e</w:t>
      </w:r>
      <w:r w:rsidRPr="006C3EB5">
        <w:rPr>
          <w:spacing w:val="2"/>
        </w:rPr>
        <w:t>st</w:t>
      </w:r>
      <w:r w:rsidRPr="006C3EB5">
        <w:t>.</w:t>
      </w:r>
    </w:p>
    <w:p w14:paraId="735B4BFF" w14:textId="0CF1632E" w:rsidR="00037C5D" w:rsidRPr="006C3EB5" w:rsidRDefault="00037C5D">
      <w:pPr>
        <w:spacing w:before="35"/>
        <w:ind w:left="104" w:right="76"/>
      </w:pPr>
    </w:p>
    <w:sectPr w:rsidR="00037C5D" w:rsidRPr="006C3EB5">
      <w:pgSz w:w="11920" w:h="16840"/>
      <w:pgMar w:top="1200" w:right="8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F3488"/>
    <w:multiLevelType w:val="multilevel"/>
    <w:tmpl w:val="12DAA0D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C5D"/>
    <w:rsid w:val="00037C5D"/>
    <w:rsid w:val="006C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444BD69F"/>
  <w15:docId w15:val="{388D60D0-53EF-4AA5-87FB-8DB34B982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nda.h@dayjob.co.u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2021-06-05T07:36:00Z</dcterms:created>
  <dcterms:modified xsi:type="dcterms:W3CDTF">2021-06-05T07:38:00Z</dcterms:modified>
</cp:coreProperties>
</file>